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FA27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27F98223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2A0235A2" w14:textId="77777777" w:rsidR="00894208" w:rsidRPr="00AE3930" w:rsidRDefault="00894208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894208" w:rsidRPr="00AE3930" w14:paraId="32B0DA1B" w14:textId="77777777">
        <w:trPr>
          <w:trHeight w:hRule="exact" w:val="30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0552E" w14:textId="77777777" w:rsidR="00894208" w:rsidRPr="00AE3930" w:rsidRDefault="00B0075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spacing w:val="1"/>
              </w:rPr>
              <w:t>J</w:t>
            </w:r>
            <w:r w:rsidRPr="00AE3930">
              <w:rPr>
                <w:rFonts w:ascii="Arial" w:eastAsia="Arial" w:hAnsi="Arial" w:cs="Arial"/>
              </w:rPr>
              <w:t>ou</w:t>
            </w:r>
            <w:r w:rsidRPr="00AE3930">
              <w:rPr>
                <w:rFonts w:ascii="Arial" w:eastAsia="Arial" w:hAnsi="Arial" w:cs="Arial"/>
                <w:spacing w:val="1"/>
              </w:rPr>
              <w:t>r</w:t>
            </w:r>
            <w:r w:rsidRPr="00AE3930">
              <w:rPr>
                <w:rFonts w:ascii="Arial" w:eastAsia="Arial" w:hAnsi="Arial" w:cs="Arial"/>
              </w:rPr>
              <w:t>nal</w:t>
            </w:r>
            <w:r w:rsidRPr="00AE3930">
              <w:rPr>
                <w:rFonts w:ascii="Arial" w:eastAsia="Arial" w:hAnsi="Arial" w:cs="Arial"/>
                <w:spacing w:val="-6"/>
              </w:rPr>
              <w:t xml:space="preserve"> </w:t>
            </w:r>
            <w:r w:rsidRPr="00AE3930">
              <w:rPr>
                <w:rFonts w:ascii="Arial" w:eastAsia="Arial" w:hAnsi="Arial" w:cs="Arial"/>
              </w:rPr>
              <w:t>Na</w:t>
            </w:r>
            <w:r w:rsidRPr="00AE3930">
              <w:rPr>
                <w:rFonts w:ascii="Arial" w:eastAsia="Arial" w:hAnsi="Arial" w:cs="Arial"/>
                <w:spacing w:val="4"/>
              </w:rPr>
              <w:t>m</w:t>
            </w:r>
            <w:r w:rsidRPr="00AE3930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08A93" w14:textId="77777777" w:rsidR="00894208" w:rsidRPr="00AE3930" w:rsidRDefault="00B00756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I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nt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e</w:t>
            </w:r>
            <w:r w:rsidRPr="00AE3930">
              <w:rPr>
                <w:rFonts w:ascii="Arial" w:eastAsia="Arial" w:hAnsi="Arial" w:cs="Arial"/>
                <w:b/>
                <w:color w:val="0000FF"/>
                <w:spacing w:val="-1"/>
                <w:w w:val="99"/>
                <w:u w:val="thick" w:color="0000FF"/>
              </w:rPr>
              <w:t>r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n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a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t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i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on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al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3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J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ou</w:t>
            </w:r>
            <w:r w:rsidRPr="00AE3930">
              <w:rPr>
                <w:rFonts w:ascii="Arial" w:eastAsia="Arial" w:hAnsi="Arial" w:cs="Arial"/>
                <w:b/>
                <w:color w:val="0000FF"/>
                <w:spacing w:val="-1"/>
                <w:w w:val="99"/>
                <w:u w:val="thick" w:color="0000FF"/>
              </w:rPr>
              <w:t>r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n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al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6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o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f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2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P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la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n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t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5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&amp;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6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spacing w:val="-1"/>
                <w:w w:val="99"/>
                <w:u w:val="thick" w:color="0000FF"/>
              </w:rPr>
              <w:t>S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w w:val="99"/>
                <w:u w:val="thick" w:color="0000FF"/>
              </w:rPr>
              <w:t>o</w:t>
            </w:r>
            <w:r w:rsidRPr="00AE3930">
              <w:rPr>
                <w:rFonts w:ascii="Arial" w:eastAsia="Arial" w:hAnsi="Arial" w:cs="Arial"/>
                <w:b/>
                <w:color w:val="0000FF"/>
                <w:w w:val="99"/>
                <w:u w:val="thick" w:color="0000FF"/>
              </w:rPr>
              <w:t>il</w:t>
            </w:r>
            <w:r w:rsidRPr="00AE3930">
              <w:rPr>
                <w:rFonts w:ascii="Arial" w:eastAsia="Arial" w:hAnsi="Arial" w:cs="Arial"/>
                <w:b/>
                <w:color w:val="0000FF"/>
                <w:spacing w:val="-53"/>
                <w:w w:val="99"/>
                <w:u w:val="thick" w:color="0000FF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>S</w:t>
            </w:r>
            <w:r w:rsidRPr="00AE3930">
              <w:rPr>
                <w:rFonts w:ascii="Arial" w:eastAsia="Arial" w:hAnsi="Arial" w:cs="Arial"/>
                <w:b/>
                <w:color w:val="0000FF"/>
                <w:u w:val="thick" w:color="0000FF"/>
              </w:rPr>
              <w:t>cie</w:t>
            </w:r>
            <w:r w:rsidRPr="00AE3930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>n</w:t>
            </w:r>
            <w:r w:rsidRPr="00AE3930">
              <w:rPr>
                <w:rFonts w:ascii="Arial" w:eastAsia="Arial" w:hAnsi="Arial" w:cs="Arial"/>
                <w:b/>
                <w:color w:val="0000FF"/>
                <w:spacing w:val="2"/>
                <w:u w:val="thick" w:color="0000FF"/>
              </w:rPr>
              <w:t>c</w:t>
            </w:r>
            <w:r w:rsidRPr="00AE3930">
              <w:rPr>
                <w:rFonts w:ascii="Arial" w:eastAsia="Arial" w:hAnsi="Arial" w:cs="Arial"/>
                <w:b/>
                <w:color w:val="0000FF"/>
                <w:u w:val="thick" w:color="0000FF"/>
              </w:rPr>
              <w:t>e</w:t>
            </w:r>
          </w:p>
        </w:tc>
      </w:tr>
      <w:tr w:rsidR="00894208" w:rsidRPr="00AE3930" w14:paraId="1F9CBC7F" w14:textId="77777777">
        <w:trPr>
          <w:trHeight w:hRule="exact" w:val="30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C1A32" w14:textId="77777777" w:rsidR="00894208" w:rsidRPr="00AE3930" w:rsidRDefault="00B0075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</w:rPr>
              <w:t>Manu</w:t>
            </w:r>
            <w:r w:rsidRPr="00AE3930">
              <w:rPr>
                <w:rFonts w:ascii="Arial" w:eastAsia="Arial" w:hAnsi="Arial" w:cs="Arial"/>
                <w:spacing w:val="1"/>
              </w:rPr>
              <w:t>scr</w:t>
            </w:r>
            <w:r w:rsidRPr="00AE3930">
              <w:rPr>
                <w:rFonts w:ascii="Arial" w:eastAsia="Arial" w:hAnsi="Arial" w:cs="Arial"/>
                <w:spacing w:val="-1"/>
              </w:rPr>
              <w:t>i</w:t>
            </w:r>
            <w:r w:rsidRPr="00AE3930">
              <w:rPr>
                <w:rFonts w:ascii="Arial" w:eastAsia="Arial" w:hAnsi="Arial" w:cs="Arial"/>
                <w:spacing w:val="2"/>
              </w:rPr>
              <w:t>p</w:t>
            </w:r>
            <w:r w:rsidRPr="00AE3930">
              <w:rPr>
                <w:rFonts w:ascii="Arial" w:eastAsia="Arial" w:hAnsi="Arial" w:cs="Arial"/>
              </w:rPr>
              <w:t>t</w:t>
            </w:r>
            <w:r w:rsidRPr="00AE3930">
              <w:rPr>
                <w:rFonts w:ascii="Arial" w:eastAsia="Arial" w:hAnsi="Arial" w:cs="Arial"/>
                <w:spacing w:val="-10"/>
              </w:rPr>
              <w:t xml:space="preserve"> </w:t>
            </w:r>
            <w:r w:rsidRPr="00AE3930">
              <w:rPr>
                <w:rFonts w:ascii="Arial" w:eastAsia="Arial" w:hAnsi="Arial" w:cs="Arial"/>
              </w:rPr>
              <w:t>Nu</w:t>
            </w:r>
            <w:r w:rsidRPr="00AE3930">
              <w:rPr>
                <w:rFonts w:ascii="Arial" w:eastAsia="Arial" w:hAnsi="Arial" w:cs="Arial"/>
                <w:spacing w:val="4"/>
              </w:rPr>
              <w:t>m</w:t>
            </w:r>
            <w:r w:rsidRPr="00AE3930">
              <w:rPr>
                <w:rFonts w:ascii="Arial" w:eastAsia="Arial" w:hAnsi="Arial" w:cs="Arial"/>
              </w:rPr>
              <w:t>be</w:t>
            </w:r>
            <w:r w:rsidRPr="00AE3930">
              <w:rPr>
                <w:rFonts w:ascii="Arial" w:eastAsia="Arial" w:hAnsi="Arial" w:cs="Arial"/>
                <w:spacing w:val="1"/>
              </w:rPr>
              <w:t>r</w:t>
            </w:r>
            <w:r w:rsidRPr="00AE3930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5C894" w14:textId="77777777" w:rsidR="00894208" w:rsidRPr="00AE3930" w:rsidRDefault="00B00756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b/>
                <w:spacing w:val="4"/>
              </w:rPr>
              <w:t>M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E3930">
              <w:rPr>
                <w:rFonts w:ascii="Arial" w:eastAsia="Arial" w:hAnsi="Arial" w:cs="Arial"/>
                <w:b/>
              </w:rPr>
              <w:t>_IJ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PS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S</w:t>
            </w:r>
            <w:r w:rsidRPr="00AE3930">
              <w:rPr>
                <w:rFonts w:ascii="Arial" w:eastAsia="Arial" w:hAnsi="Arial" w:cs="Arial"/>
                <w:b/>
              </w:rPr>
              <w:t>_1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4</w:t>
            </w:r>
            <w:r w:rsidRPr="00AE3930">
              <w:rPr>
                <w:rFonts w:ascii="Arial" w:eastAsia="Arial" w:hAnsi="Arial" w:cs="Arial"/>
                <w:b/>
              </w:rPr>
              <w:t>28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5</w:t>
            </w:r>
            <w:r w:rsidRPr="00AE3930">
              <w:rPr>
                <w:rFonts w:ascii="Arial" w:eastAsia="Arial" w:hAnsi="Arial" w:cs="Arial"/>
                <w:b/>
              </w:rPr>
              <w:t>6</w:t>
            </w:r>
          </w:p>
        </w:tc>
      </w:tr>
      <w:tr w:rsidR="00894208" w:rsidRPr="00AE3930" w14:paraId="3A240CFD" w14:textId="77777777">
        <w:trPr>
          <w:trHeight w:hRule="exact" w:val="66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808CF" w14:textId="77777777" w:rsidR="00894208" w:rsidRPr="00AE3930" w:rsidRDefault="00B0075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spacing w:val="3"/>
              </w:rPr>
              <w:t>T</w:t>
            </w:r>
            <w:r w:rsidRPr="00AE3930">
              <w:rPr>
                <w:rFonts w:ascii="Arial" w:eastAsia="Arial" w:hAnsi="Arial" w:cs="Arial"/>
                <w:spacing w:val="-1"/>
              </w:rPr>
              <w:t>i</w:t>
            </w:r>
            <w:r w:rsidRPr="00AE3930">
              <w:rPr>
                <w:rFonts w:ascii="Arial" w:eastAsia="Arial" w:hAnsi="Arial" w:cs="Arial"/>
              </w:rPr>
              <w:t>t</w:t>
            </w:r>
            <w:r w:rsidRPr="00AE3930">
              <w:rPr>
                <w:rFonts w:ascii="Arial" w:eastAsia="Arial" w:hAnsi="Arial" w:cs="Arial"/>
                <w:spacing w:val="-1"/>
              </w:rPr>
              <w:t>l</w:t>
            </w:r>
            <w:r w:rsidRPr="00AE3930">
              <w:rPr>
                <w:rFonts w:ascii="Arial" w:eastAsia="Arial" w:hAnsi="Arial" w:cs="Arial"/>
              </w:rPr>
              <w:t>e</w:t>
            </w:r>
            <w:r w:rsidRPr="00AE3930">
              <w:rPr>
                <w:rFonts w:ascii="Arial" w:eastAsia="Arial" w:hAnsi="Arial" w:cs="Arial"/>
                <w:spacing w:val="-5"/>
              </w:rPr>
              <w:t xml:space="preserve"> </w:t>
            </w:r>
            <w:r w:rsidRPr="00AE3930">
              <w:rPr>
                <w:rFonts w:ascii="Arial" w:eastAsia="Arial" w:hAnsi="Arial" w:cs="Arial"/>
              </w:rPr>
              <w:t>of the</w:t>
            </w:r>
            <w:r w:rsidRPr="00AE3930">
              <w:rPr>
                <w:rFonts w:ascii="Arial" w:eastAsia="Arial" w:hAnsi="Arial" w:cs="Arial"/>
                <w:spacing w:val="-1"/>
              </w:rPr>
              <w:t xml:space="preserve"> </w:t>
            </w:r>
            <w:r w:rsidRPr="00AE3930">
              <w:rPr>
                <w:rFonts w:ascii="Arial" w:eastAsia="Arial" w:hAnsi="Arial" w:cs="Arial"/>
              </w:rPr>
              <w:t>Ma</w:t>
            </w:r>
            <w:r w:rsidRPr="00AE3930">
              <w:rPr>
                <w:rFonts w:ascii="Arial" w:eastAsia="Arial" w:hAnsi="Arial" w:cs="Arial"/>
                <w:spacing w:val="2"/>
              </w:rPr>
              <w:t>n</w:t>
            </w:r>
            <w:r w:rsidRPr="00AE3930">
              <w:rPr>
                <w:rFonts w:ascii="Arial" w:eastAsia="Arial" w:hAnsi="Arial" w:cs="Arial"/>
              </w:rPr>
              <w:t>u</w:t>
            </w:r>
            <w:r w:rsidRPr="00AE3930">
              <w:rPr>
                <w:rFonts w:ascii="Arial" w:eastAsia="Arial" w:hAnsi="Arial" w:cs="Arial"/>
                <w:spacing w:val="1"/>
              </w:rPr>
              <w:t>scr</w:t>
            </w:r>
            <w:r w:rsidRPr="00AE3930">
              <w:rPr>
                <w:rFonts w:ascii="Arial" w:eastAsia="Arial" w:hAnsi="Arial" w:cs="Arial"/>
                <w:spacing w:val="-1"/>
              </w:rPr>
              <w:t>i</w:t>
            </w:r>
            <w:r w:rsidRPr="00AE3930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6E1A2" w14:textId="77777777" w:rsidR="00894208" w:rsidRPr="00AE3930" w:rsidRDefault="00894208">
            <w:pPr>
              <w:spacing w:before="5" w:line="200" w:lineRule="exact"/>
              <w:rPr>
                <w:rFonts w:ascii="Arial" w:hAnsi="Arial" w:cs="Arial"/>
              </w:rPr>
            </w:pPr>
          </w:p>
          <w:p w14:paraId="03BB0E66" w14:textId="77777777" w:rsidR="00894208" w:rsidRPr="00AE3930" w:rsidRDefault="00B00756">
            <w:pPr>
              <w:ind w:left="102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b/>
              </w:rPr>
              <w:t>I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n</w:t>
            </w:r>
            <w:r w:rsidRPr="00AE3930">
              <w:rPr>
                <w:rFonts w:ascii="Arial" w:eastAsia="Arial" w:hAnsi="Arial" w:cs="Arial"/>
                <w:b/>
              </w:rPr>
              <w:t>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po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E3930">
              <w:rPr>
                <w:rFonts w:ascii="Arial" w:eastAsia="Arial" w:hAnsi="Arial" w:cs="Arial"/>
                <w:b/>
              </w:rPr>
              <w:t>a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E3930">
              <w:rPr>
                <w:rFonts w:ascii="Arial" w:eastAsia="Arial" w:hAnsi="Arial" w:cs="Arial"/>
                <w:b/>
              </w:rPr>
              <w:t>i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</w:rPr>
              <w:t>n</w:t>
            </w:r>
            <w:r w:rsidRPr="00AE3930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</w:rPr>
              <w:t>f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</w:rPr>
              <w:t xml:space="preserve">INM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</w:rPr>
              <w:t>n</w:t>
            </w:r>
            <w:r w:rsidRPr="00AE393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ph</w:t>
            </w:r>
            <w:r w:rsidRPr="00AE3930">
              <w:rPr>
                <w:rFonts w:ascii="Arial" w:eastAsia="Arial" w:hAnsi="Arial" w:cs="Arial"/>
                <w:b/>
              </w:rPr>
              <w:t>ysi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o-</w:t>
            </w:r>
            <w:r w:rsidRPr="00AE3930">
              <w:rPr>
                <w:rFonts w:ascii="Arial" w:eastAsia="Arial" w:hAnsi="Arial" w:cs="Arial"/>
                <w:b/>
              </w:rPr>
              <w:t>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h</w:t>
            </w:r>
            <w:r w:rsidRPr="00AE3930">
              <w:rPr>
                <w:rFonts w:ascii="Arial" w:eastAsia="Arial" w:hAnsi="Arial" w:cs="Arial"/>
                <w:b/>
              </w:rPr>
              <w:t>em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i</w:t>
            </w:r>
            <w:r w:rsidRPr="00AE3930">
              <w:rPr>
                <w:rFonts w:ascii="Arial" w:eastAsia="Arial" w:hAnsi="Arial" w:cs="Arial"/>
                <w:b/>
              </w:rPr>
              <w:t>cal</w:t>
            </w:r>
            <w:r w:rsidRPr="00AE3930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</w:rPr>
              <w:t>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h</w:t>
            </w:r>
            <w:r w:rsidRPr="00AE3930">
              <w:rPr>
                <w:rFonts w:ascii="Arial" w:eastAsia="Arial" w:hAnsi="Arial" w:cs="Arial"/>
                <w:b/>
              </w:rPr>
              <w:t>a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r</w:t>
            </w:r>
            <w:r w:rsidRPr="00AE3930">
              <w:rPr>
                <w:rFonts w:ascii="Arial" w:eastAsia="Arial" w:hAnsi="Arial" w:cs="Arial"/>
                <w:b/>
              </w:rPr>
              <w:t>ac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er</w:t>
            </w:r>
            <w:r w:rsidRPr="00AE3930">
              <w:rPr>
                <w:rFonts w:ascii="Arial" w:eastAsia="Arial" w:hAnsi="Arial" w:cs="Arial"/>
                <w:b/>
              </w:rPr>
              <w:t>i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E3930">
              <w:rPr>
                <w:rFonts w:ascii="Arial" w:eastAsia="Arial" w:hAnsi="Arial" w:cs="Arial"/>
                <w:b/>
              </w:rPr>
              <w:t>ics</w:t>
            </w:r>
            <w:r w:rsidRPr="00AE3930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</w:rPr>
              <w:t>n</w:t>
            </w:r>
            <w:r w:rsidRPr="00AE393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to</w:t>
            </w:r>
            <w:r w:rsidRPr="00AE3930">
              <w:rPr>
                <w:rFonts w:ascii="Arial" w:eastAsia="Arial" w:hAnsi="Arial" w:cs="Arial"/>
                <w:b/>
              </w:rPr>
              <w:t>ma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E3930">
              <w:rPr>
                <w:rFonts w:ascii="Arial" w:eastAsia="Arial" w:hAnsi="Arial" w:cs="Arial"/>
                <w:b/>
              </w:rPr>
              <w:t>o</w:t>
            </w:r>
            <w:r w:rsidRPr="00AE393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3"/>
              </w:rPr>
              <w:t>(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E3930">
              <w:rPr>
                <w:rFonts w:ascii="Arial" w:eastAsia="Arial" w:hAnsi="Arial" w:cs="Arial"/>
                <w:b/>
              </w:rPr>
              <w:t>la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n</w:t>
            </w:r>
            <w:r w:rsidRPr="00AE3930">
              <w:rPr>
                <w:rFonts w:ascii="Arial" w:eastAsia="Arial" w:hAnsi="Arial" w:cs="Arial"/>
                <w:b/>
                <w:spacing w:val="3"/>
              </w:rPr>
              <w:t>u</w:t>
            </w:r>
            <w:r w:rsidRPr="00AE3930">
              <w:rPr>
                <w:rFonts w:ascii="Arial" w:eastAsia="Arial" w:hAnsi="Arial" w:cs="Arial"/>
                <w:b/>
              </w:rPr>
              <w:t>m</w:t>
            </w:r>
            <w:r w:rsidRPr="00AE3930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proofErr w:type="spellStart"/>
            <w:r w:rsidRPr="00AE3930">
              <w:rPr>
                <w:rFonts w:ascii="Arial" w:eastAsia="Arial" w:hAnsi="Arial" w:cs="Arial"/>
                <w:b/>
                <w:spacing w:val="2"/>
              </w:rPr>
              <w:t>l</w:t>
            </w:r>
            <w:r w:rsidRPr="00AE3930">
              <w:rPr>
                <w:rFonts w:ascii="Arial" w:eastAsia="Arial" w:hAnsi="Arial" w:cs="Arial"/>
                <w:b/>
                <w:spacing w:val="-3"/>
              </w:rPr>
              <w:t>y</w:t>
            </w:r>
            <w:r w:rsidRPr="00AE3930">
              <w:rPr>
                <w:rFonts w:ascii="Arial" w:eastAsia="Arial" w:hAnsi="Arial" w:cs="Arial"/>
                <w:b/>
              </w:rPr>
              <w:t>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op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e</w:t>
            </w:r>
            <w:r w:rsidRPr="00AE393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E3930">
              <w:rPr>
                <w:rFonts w:ascii="Arial" w:eastAsia="Arial" w:hAnsi="Arial" w:cs="Arial"/>
                <w:b/>
              </w:rPr>
              <w:t>s</w:t>
            </w:r>
            <w:r w:rsidRPr="00AE3930">
              <w:rPr>
                <w:rFonts w:ascii="Arial" w:eastAsia="Arial" w:hAnsi="Arial" w:cs="Arial"/>
                <w:b/>
                <w:spacing w:val="2"/>
              </w:rPr>
              <w:t>i</w:t>
            </w:r>
            <w:r w:rsidRPr="00AE3930">
              <w:rPr>
                <w:rFonts w:ascii="Arial" w:eastAsia="Arial" w:hAnsi="Arial" w:cs="Arial"/>
                <w:b/>
              </w:rPr>
              <w:t>c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u</w:t>
            </w:r>
            <w:r w:rsidRPr="00AE3930">
              <w:rPr>
                <w:rFonts w:ascii="Arial" w:eastAsia="Arial" w:hAnsi="Arial" w:cs="Arial"/>
                <w:b/>
              </w:rPr>
              <w:t>m</w:t>
            </w:r>
            <w:proofErr w:type="spellEnd"/>
            <w:r w:rsidRPr="00AE3930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AE3930">
              <w:rPr>
                <w:rFonts w:ascii="Arial" w:eastAsia="Arial" w:hAnsi="Arial" w:cs="Arial"/>
                <w:b/>
                <w:spacing w:val="1"/>
              </w:rPr>
              <w:t>L</w:t>
            </w:r>
            <w:r w:rsidRPr="00AE3930">
              <w:rPr>
                <w:rFonts w:ascii="Arial" w:eastAsia="Arial" w:hAnsi="Arial" w:cs="Arial"/>
                <w:b/>
              </w:rPr>
              <w:t>.)</w:t>
            </w:r>
          </w:p>
        </w:tc>
      </w:tr>
      <w:tr w:rsidR="00894208" w:rsidRPr="00AE3930" w14:paraId="5964A940" w14:textId="77777777">
        <w:trPr>
          <w:trHeight w:hRule="exact" w:val="343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306A7" w14:textId="77777777" w:rsidR="00894208" w:rsidRPr="00AE3930" w:rsidRDefault="00B0075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AE3930">
              <w:rPr>
                <w:rFonts w:ascii="Arial" w:eastAsia="Arial" w:hAnsi="Arial" w:cs="Arial"/>
                <w:spacing w:val="5"/>
              </w:rPr>
              <w:t>T</w:t>
            </w:r>
            <w:r w:rsidRPr="00AE3930">
              <w:rPr>
                <w:rFonts w:ascii="Arial" w:eastAsia="Arial" w:hAnsi="Arial" w:cs="Arial"/>
                <w:spacing w:val="-6"/>
              </w:rPr>
              <w:t>y</w:t>
            </w:r>
            <w:r w:rsidRPr="00AE3930">
              <w:rPr>
                <w:rFonts w:ascii="Arial" w:eastAsia="Arial" w:hAnsi="Arial" w:cs="Arial"/>
              </w:rPr>
              <w:t>pe</w:t>
            </w:r>
            <w:r w:rsidRPr="00AE3930">
              <w:rPr>
                <w:rFonts w:ascii="Arial" w:eastAsia="Arial" w:hAnsi="Arial" w:cs="Arial"/>
                <w:spacing w:val="-2"/>
              </w:rPr>
              <w:t xml:space="preserve"> </w:t>
            </w:r>
            <w:r w:rsidRPr="00AE3930">
              <w:rPr>
                <w:rFonts w:ascii="Arial" w:eastAsia="Arial" w:hAnsi="Arial" w:cs="Arial"/>
              </w:rPr>
              <w:t>of the</w:t>
            </w:r>
            <w:r w:rsidRPr="00AE3930">
              <w:rPr>
                <w:rFonts w:ascii="Arial" w:eastAsia="Arial" w:hAnsi="Arial" w:cs="Arial"/>
                <w:spacing w:val="-1"/>
              </w:rPr>
              <w:t xml:space="preserve"> A</w:t>
            </w:r>
            <w:r w:rsidRPr="00AE3930">
              <w:rPr>
                <w:rFonts w:ascii="Arial" w:eastAsia="Arial" w:hAnsi="Arial" w:cs="Arial"/>
                <w:spacing w:val="1"/>
              </w:rPr>
              <w:t>r</w:t>
            </w:r>
            <w:r w:rsidRPr="00AE3930">
              <w:rPr>
                <w:rFonts w:ascii="Arial" w:eastAsia="Arial" w:hAnsi="Arial" w:cs="Arial"/>
              </w:rPr>
              <w:t>t</w:t>
            </w:r>
            <w:r w:rsidRPr="00AE3930">
              <w:rPr>
                <w:rFonts w:ascii="Arial" w:eastAsia="Arial" w:hAnsi="Arial" w:cs="Arial"/>
                <w:spacing w:val="-1"/>
              </w:rPr>
              <w:t>i</w:t>
            </w:r>
            <w:r w:rsidRPr="00AE3930">
              <w:rPr>
                <w:rFonts w:ascii="Arial" w:eastAsia="Arial" w:hAnsi="Arial" w:cs="Arial"/>
                <w:spacing w:val="1"/>
              </w:rPr>
              <w:t>cl</w:t>
            </w:r>
            <w:r w:rsidRPr="00AE393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2E5BF" w14:textId="77777777" w:rsidR="00894208" w:rsidRPr="00AE3930" w:rsidRDefault="00894208">
            <w:pPr>
              <w:rPr>
                <w:rFonts w:ascii="Arial" w:hAnsi="Arial" w:cs="Arial"/>
              </w:rPr>
            </w:pPr>
          </w:p>
        </w:tc>
      </w:tr>
    </w:tbl>
    <w:p w14:paraId="05BDE66D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613DA5D5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150FCC1A" w14:textId="77777777" w:rsidR="00894208" w:rsidRPr="00AE3930" w:rsidRDefault="00894208">
      <w:pPr>
        <w:spacing w:before="10" w:line="240" w:lineRule="exact"/>
        <w:rPr>
          <w:rFonts w:ascii="Arial" w:hAnsi="Arial" w:cs="Arial"/>
        </w:rPr>
      </w:pPr>
    </w:p>
    <w:p w14:paraId="1A15AE41" w14:textId="77777777" w:rsidR="00894208" w:rsidRPr="00AE3930" w:rsidRDefault="00000000">
      <w:pPr>
        <w:spacing w:before="33" w:line="220" w:lineRule="exact"/>
        <w:ind w:left="220"/>
        <w:rPr>
          <w:rFonts w:ascii="Arial" w:hAnsi="Arial" w:cs="Arial"/>
        </w:rPr>
      </w:pPr>
      <w:r w:rsidRPr="00AE3930">
        <w:rPr>
          <w:rFonts w:ascii="Arial" w:hAnsi="Arial" w:cs="Arial"/>
        </w:rPr>
        <w:pict w14:anchorId="0AB6496D">
          <v:group id="_x0000_s2077" style="position:absolute;left:0;text-align:left;margin-left:339.55pt;margin-top:36.75pt;width:428.75pt;height:23.15pt;z-index:-251658240;mso-position-horizontal-relative:page" coordorigin="6791,735" coordsize="8575,463">
            <v:shape id="_x0000_s2079" style="position:absolute;left:6792;top:736;width:8573;height:230" coordorigin="6792,736" coordsize="8573,230" path="m6792,736r,230l15365,966r,-230l6792,736xe" fillcolor="yellow" stroked="f">
              <v:path arrowok="t"/>
            </v:shape>
            <v:shape id="_x0000_s2078" style="position:absolute;left:6792;top:966;width:617;height:230" coordorigin="6792,966" coordsize="617,230" path="m6792,966r,231l7409,1197r,-231l6792,966xe" fillcolor="yellow" stroked="f">
              <v:path arrowok="t"/>
            </v:shape>
            <w10:wrap anchorx="page"/>
          </v:group>
        </w:pict>
      </w:r>
      <w:r w:rsidR="00B00756" w:rsidRPr="00AE3930">
        <w:rPr>
          <w:rFonts w:ascii="Arial" w:hAnsi="Arial" w:cs="Arial"/>
          <w:b/>
          <w:spacing w:val="1"/>
          <w:w w:val="99"/>
          <w:position w:val="-1"/>
          <w:highlight w:val="yellow"/>
        </w:rPr>
        <w:t>P</w:t>
      </w:r>
      <w:r w:rsidR="00B00756" w:rsidRPr="00AE3930">
        <w:rPr>
          <w:rFonts w:ascii="Arial" w:hAnsi="Arial" w:cs="Arial"/>
          <w:b/>
          <w:w w:val="99"/>
          <w:position w:val="-1"/>
          <w:highlight w:val="yellow"/>
        </w:rPr>
        <w:t>ART</w:t>
      </w:r>
      <w:r w:rsidR="00B00756" w:rsidRPr="00AE3930">
        <w:rPr>
          <w:rFonts w:ascii="Arial" w:hAnsi="Arial" w:cs="Arial"/>
          <w:b/>
          <w:spacing w:val="-44"/>
          <w:w w:val="99"/>
          <w:position w:val="-1"/>
          <w:highlight w:val="yellow"/>
        </w:rPr>
        <w:t xml:space="preserve"> </w:t>
      </w:r>
      <w:r w:rsidR="00B00756" w:rsidRPr="00AE3930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B00756" w:rsidRPr="00AE3930">
        <w:rPr>
          <w:rFonts w:ascii="Arial" w:hAnsi="Arial" w:cs="Arial"/>
          <w:b/>
          <w:position w:val="-1"/>
          <w:highlight w:val="yellow"/>
        </w:rPr>
        <w:t>:</w:t>
      </w:r>
      <w:r w:rsidR="00B00756" w:rsidRPr="00AE3930">
        <w:rPr>
          <w:rFonts w:ascii="Arial" w:hAnsi="Arial" w:cs="Arial"/>
          <w:b/>
          <w:spacing w:val="-1"/>
          <w:position w:val="-1"/>
        </w:rPr>
        <w:t xml:space="preserve"> </w:t>
      </w:r>
      <w:r w:rsidR="00B00756" w:rsidRPr="00AE3930">
        <w:rPr>
          <w:rFonts w:ascii="Arial" w:hAnsi="Arial" w:cs="Arial"/>
          <w:b/>
          <w:position w:val="-1"/>
        </w:rPr>
        <w:t>C</w:t>
      </w:r>
      <w:r w:rsidR="00B00756" w:rsidRPr="00AE3930">
        <w:rPr>
          <w:rFonts w:ascii="Arial" w:hAnsi="Arial" w:cs="Arial"/>
          <w:b/>
          <w:spacing w:val="4"/>
          <w:position w:val="-1"/>
        </w:rPr>
        <w:t>o</w:t>
      </w:r>
      <w:r w:rsidR="00B00756" w:rsidRPr="00AE3930">
        <w:rPr>
          <w:rFonts w:ascii="Arial" w:hAnsi="Arial" w:cs="Arial"/>
          <w:b/>
          <w:spacing w:val="-3"/>
          <w:position w:val="-1"/>
        </w:rPr>
        <w:t>mm</w:t>
      </w:r>
      <w:r w:rsidR="00B00756" w:rsidRPr="00AE3930">
        <w:rPr>
          <w:rFonts w:ascii="Arial" w:hAnsi="Arial" w:cs="Arial"/>
          <w:b/>
          <w:spacing w:val="3"/>
          <w:position w:val="-1"/>
        </w:rPr>
        <w:t>e</w:t>
      </w:r>
      <w:r w:rsidR="00B00756" w:rsidRPr="00AE3930">
        <w:rPr>
          <w:rFonts w:ascii="Arial" w:hAnsi="Arial" w:cs="Arial"/>
          <w:b/>
          <w:position w:val="-1"/>
        </w:rPr>
        <w:t>n</w:t>
      </w:r>
      <w:r w:rsidR="00B00756" w:rsidRPr="00AE3930">
        <w:rPr>
          <w:rFonts w:ascii="Arial" w:hAnsi="Arial" w:cs="Arial"/>
          <w:b/>
          <w:spacing w:val="1"/>
          <w:position w:val="-1"/>
        </w:rPr>
        <w:t>t</w:t>
      </w:r>
      <w:r w:rsidR="00B00756" w:rsidRPr="00AE3930">
        <w:rPr>
          <w:rFonts w:ascii="Arial" w:hAnsi="Arial" w:cs="Arial"/>
          <w:b/>
          <w:position w:val="-1"/>
        </w:rPr>
        <w:t>s</w:t>
      </w:r>
    </w:p>
    <w:p w14:paraId="4CCABEEA" w14:textId="77777777" w:rsidR="00894208" w:rsidRPr="00AE3930" w:rsidRDefault="00894208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241"/>
      </w:tblGrid>
      <w:tr w:rsidR="00894208" w:rsidRPr="00AE3930" w14:paraId="5A19BA9C" w14:textId="77777777" w:rsidTr="000B75B9">
        <w:trPr>
          <w:trHeight w:hRule="exact" w:val="977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B05E8" w14:textId="77777777" w:rsidR="00894208" w:rsidRPr="00AE3930" w:rsidRDefault="00894208">
            <w:pPr>
              <w:rPr>
                <w:rFonts w:ascii="Arial" w:hAnsi="Arial" w:cs="Arial"/>
              </w:rPr>
            </w:pP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E422A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ie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er</w:t>
            </w:r>
            <w:r w:rsidRPr="00AE3930">
              <w:rPr>
                <w:rFonts w:ascii="Arial" w:hAnsi="Arial" w:cs="Arial"/>
                <w:b/>
                <w:spacing w:val="1"/>
              </w:rPr>
              <w:t>’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ent</w:t>
            </w:r>
          </w:p>
          <w:p w14:paraId="0D6D1788" w14:textId="77777777" w:rsidR="00894208" w:rsidRPr="00AE3930" w:rsidRDefault="00B00756">
            <w:pPr>
              <w:ind w:left="102" w:right="634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Ar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ici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elli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ence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(</w:t>
            </w:r>
            <w:r w:rsidRPr="00AE3930">
              <w:rPr>
                <w:rFonts w:ascii="Arial" w:hAnsi="Arial" w:cs="Arial"/>
                <w:b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)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ener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ss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iew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2"/>
              </w:rPr>
              <w:t>c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ric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ly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pr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hib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during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peer re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ie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C80D1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Au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  <w:spacing w:val="3"/>
              </w:rPr>
              <w:t>r</w:t>
            </w:r>
            <w:r w:rsidRPr="00AE3930">
              <w:rPr>
                <w:rFonts w:ascii="Arial" w:hAnsi="Arial" w:cs="Arial"/>
                <w:b/>
                <w:spacing w:val="-6"/>
              </w:rPr>
              <w:t>’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eedb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3"/>
              </w:rPr>
              <w:t>c</w:t>
            </w:r>
            <w:r w:rsidRPr="00AE3930">
              <w:rPr>
                <w:rFonts w:ascii="Arial" w:hAnsi="Arial" w:cs="Arial"/>
                <w:b/>
              </w:rPr>
              <w:t>k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spacing w:val="1"/>
              </w:rPr>
              <w:t>(I</w:t>
            </w:r>
            <w:r w:rsidRPr="00AE3930">
              <w:rPr>
                <w:rFonts w:ascii="Arial" w:hAnsi="Arial" w:cs="Arial"/>
              </w:rPr>
              <w:t>t</w:t>
            </w:r>
            <w:r w:rsidRPr="00AE3930">
              <w:rPr>
                <w:rFonts w:ascii="Arial" w:hAnsi="Arial" w:cs="Arial"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</w:rPr>
              <w:t>is</w:t>
            </w:r>
            <w:r w:rsidRPr="00AE3930">
              <w:rPr>
                <w:rFonts w:ascii="Arial" w:hAnsi="Arial" w:cs="Arial"/>
                <w:spacing w:val="1"/>
              </w:rPr>
              <w:t xml:space="preserve"> </w:t>
            </w:r>
            <w:r w:rsidRPr="00AE3930">
              <w:rPr>
                <w:rFonts w:ascii="Arial" w:hAnsi="Arial" w:cs="Arial"/>
                <w:spacing w:val="-1"/>
              </w:rPr>
              <w:t>m</w:t>
            </w:r>
            <w:r w:rsidRPr="00AE3930">
              <w:rPr>
                <w:rFonts w:ascii="Arial" w:hAnsi="Arial" w:cs="Arial"/>
                <w:spacing w:val="3"/>
              </w:rPr>
              <w:t>a</w:t>
            </w:r>
            <w:r w:rsidRPr="00AE3930">
              <w:rPr>
                <w:rFonts w:ascii="Arial" w:hAnsi="Arial" w:cs="Arial"/>
                <w:spacing w:val="1"/>
              </w:rPr>
              <w:t>nd</w:t>
            </w:r>
            <w:r w:rsidRPr="00AE3930">
              <w:rPr>
                <w:rFonts w:ascii="Arial" w:hAnsi="Arial" w:cs="Arial"/>
              </w:rPr>
              <w:t>at</w:t>
            </w:r>
            <w:r w:rsidRPr="00AE3930">
              <w:rPr>
                <w:rFonts w:ascii="Arial" w:hAnsi="Arial" w:cs="Arial"/>
                <w:spacing w:val="1"/>
              </w:rPr>
              <w:t>or</w:t>
            </w:r>
            <w:r w:rsidRPr="00AE3930">
              <w:rPr>
                <w:rFonts w:ascii="Arial" w:hAnsi="Arial" w:cs="Arial"/>
              </w:rPr>
              <w:t>y</w:t>
            </w:r>
            <w:r w:rsidRPr="00AE3930">
              <w:rPr>
                <w:rFonts w:ascii="Arial" w:hAnsi="Arial" w:cs="Arial"/>
                <w:spacing w:val="-12"/>
              </w:rPr>
              <w:t xml:space="preserve"> </w:t>
            </w:r>
            <w:r w:rsidRPr="00AE3930">
              <w:rPr>
                <w:rFonts w:ascii="Arial" w:hAnsi="Arial" w:cs="Arial"/>
                <w:spacing w:val="2"/>
              </w:rPr>
              <w:t>t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</w:rPr>
              <w:t>at</w:t>
            </w:r>
            <w:r w:rsidRPr="00AE3930">
              <w:rPr>
                <w:rFonts w:ascii="Arial" w:hAnsi="Arial" w:cs="Arial"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</w:rPr>
              <w:t>a</w:t>
            </w:r>
            <w:r w:rsidRPr="00AE3930">
              <w:rPr>
                <w:rFonts w:ascii="Arial" w:hAnsi="Arial" w:cs="Arial"/>
                <w:spacing w:val="-1"/>
              </w:rPr>
              <w:t>u</w:t>
            </w:r>
            <w:r w:rsidRPr="00AE3930">
              <w:rPr>
                <w:rFonts w:ascii="Arial" w:hAnsi="Arial" w:cs="Arial"/>
                <w:spacing w:val="2"/>
              </w:rPr>
              <w:t>t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  <w:spacing w:val="1"/>
              </w:rPr>
              <w:t>or</w:t>
            </w:r>
            <w:r w:rsidRPr="00AE3930">
              <w:rPr>
                <w:rFonts w:ascii="Arial" w:hAnsi="Arial" w:cs="Arial"/>
              </w:rPr>
              <w:t>s</w:t>
            </w:r>
            <w:r w:rsidRPr="00AE3930">
              <w:rPr>
                <w:rFonts w:ascii="Arial" w:hAnsi="Arial" w:cs="Arial"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spacing w:val="2"/>
              </w:rPr>
              <w:t>s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  <w:spacing w:val="1"/>
              </w:rPr>
              <w:t>o</w:t>
            </w:r>
            <w:r w:rsidRPr="00AE3930">
              <w:rPr>
                <w:rFonts w:ascii="Arial" w:hAnsi="Arial" w:cs="Arial"/>
                <w:spacing w:val="-1"/>
              </w:rPr>
              <w:t>u</w:t>
            </w:r>
            <w:r w:rsidRPr="00AE3930">
              <w:rPr>
                <w:rFonts w:ascii="Arial" w:hAnsi="Arial" w:cs="Arial"/>
              </w:rPr>
              <w:t>ld</w:t>
            </w:r>
            <w:r w:rsidRPr="00AE3930">
              <w:rPr>
                <w:rFonts w:ascii="Arial" w:hAnsi="Arial" w:cs="Arial"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spacing w:val="-2"/>
              </w:rPr>
              <w:t>w</w:t>
            </w:r>
            <w:r w:rsidRPr="00AE3930">
              <w:rPr>
                <w:rFonts w:ascii="Arial" w:hAnsi="Arial" w:cs="Arial"/>
                <w:spacing w:val="1"/>
              </w:rPr>
              <w:t>r</w:t>
            </w:r>
            <w:r w:rsidRPr="00AE3930">
              <w:rPr>
                <w:rFonts w:ascii="Arial" w:hAnsi="Arial" w:cs="Arial"/>
              </w:rPr>
              <w:t>i</w:t>
            </w:r>
            <w:r w:rsidRPr="00AE3930">
              <w:rPr>
                <w:rFonts w:ascii="Arial" w:hAnsi="Arial" w:cs="Arial"/>
                <w:spacing w:val="2"/>
              </w:rPr>
              <w:t>t</w:t>
            </w:r>
            <w:r w:rsidRPr="00AE3930">
              <w:rPr>
                <w:rFonts w:ascii="Arial" w:hAnsi="Arial" w:cs="Arial"/>
              </w:rPr>
              <w:t>e</w:t>
            </w:r>
            <w:r w:rsidRPr="00AE3930">
              <w:rPr>
                <w:rFonts w:ascii="Arial" w:hAnsi="Arial" w:cs="Arial"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</w:rPr>
              <w:t>i</w:t>
            </w:r>
            <w:r w:rsidRPr="00AE3930">
              <w:rPr>
                <w:rFonts w:ascii="Arial" w:hAnsi="Arial" w:cs="Arial"/>
                <w:spacing w:val="-1"/>
              </w:rPr>
              <w:t>s</w:t>
            </w:r>
            <w:r w:rsidRPr="00AE3930">
              <w:rPr>
                <w:rFonts w:ascii="Arial" w:hAnsi="Arial" w:cs="Arial"/>
                <w:spacing w:val="2"/>
              </w:rPr>
              <w:t>/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</w:rPr>
              <w:t>er</w:t>
            </w:r>
          </w:p>
          <w:p w14:paraId="1F56A58C" w14:textId="77777777" w:rsidR="00894208" w:rsidRPr="00AE3930" w:rsidRDefault="00B00756">
            <w:pPr>
              <w:spacing w:before="19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spacing w:val="-2"/>
              </w:rPr>
              <w:t>f</w:t>
            </w:r>
            <w:r w:rsidRPr="00AE3930">
              <w:rPr>
                <w:rFonts w:ascii="Arial" w:hAnsi="Arial" w:cs="Arial"/>
              </w:rPr>
              <w:t>ee</w:t>
            </w:r>
            <w:r w:rsidRPr="00AE3930">
              <w:rPr>
                <w:rFonts w:ascii="Arial" w:hAnsi="Arial" w:cs="Arial"/>
                <w:spacing w:val="1"/>
              </w:rPr>
              <w:t>db</w:t>
            </w:r>
            <w:r w:rsidRPr="00AE3930">
              <w:rPr>
                <w:rFonts w:ascii="Arial" w:hAnsi="Arial" w:cs="Arial"/>
              </w:rPr>
              <w:t>ack</w:t>
            </w:r>
            <w:r w:rsidRPr="00AE3930">
              <w:rPr>
                <w:rFonts w:ascii="Arial" w:hAnsi="Arial" w:cs="Arial"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spacing w:val="-1"/>
              </w:rPr>
              <w:t>h</w:t>
            </w:r>
            <w:r w:rsidRPr="00AE3930">
              <w:rPr>
                <w:rFonts w:ascii="Arial" w:hAnsi="Arial" w:cs="Arial"/>
              </w:rPr>
              <w:t>e</w:t>
            </w:r>
            <w:r w:rsidRPr="00AE3930">
              <w:rPr>
                <w:rFonts w:ascii="Arial" w:hAnsi="Arial" w:cs="Arial"/>
                <w:spacing w:val="1"/>
              </w:rPr>
              <w:t>r</w:t>
            </w:r>
            <w:r w:rsidRPr="00AE3930">
              <w:rPr>
                <w:rFonts w:ascii="Arial" w:hAnsi="Arial" w:cs="Arial"/>
              </w:rPr>
              <w:t>e)</w:t>
            </w:r>
          </w:p>
        </w:tc>
      </w:tr>
      <w:tr w:rsidR="00894208" w:rsidRPr="00AE3930" w14:paraId="1AF8AFDE" w14:textId="77777777" w:rsidTr="000B75B9">
        <w:trPr>
          <w:trHeight w:hRule="exact" w:val="139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8C8D7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1"/>
              </w:rPr>
              <w:t>P</w:t>
            </w:r>
            <w:r w:rsidRPr="00AE3930">
              <w:rPr>
                <w:rFonts w:ascii="Arial" w:hAnsi="Arial" w:cs="Arial"/>
                <w:b/>
              </w:rPr>
              <w:t>le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ri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a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  <w:spacing w:val="-2"/>
              </w:rPr>
              <w:t>e</w:t>
            </w:r>
            <w:r w:rsidRPr="00AE3930">
              <w:rPr>
                <w:rFonts w:ascii="Arial" w:hAnsi="Arial" w:cs="Arial"/>
                <w:b/>
              </w:rPr>
              <w:t xml:space="preserve">w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ences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ga</w:t>
            </w:r>
            <w:r w:rsidRPr="00AE3930">
              <w:rPr>
                <w:rFonts w:ascii="Arial" w:hAnsi="Arial" w:cs="Arial"/>
                <w:b/>
              </w:rPr>
              <w:t>rding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  <w:spacing w:val="-1"/>
              </w:rPr>
              <w:t>n</w:t>
            </w:r>
            <w:r w:rsidRPr="00AE3930">
              <w:rPr>
                <w:rFonts w:ascii="Arial" w:hAnsi="Arial" w:cs="Arial"/>
                <w:b/>
              </w:rPr>
              <w:t>ce</w:t>
            </w:r>
          </w:p>
          <w:p w14:paraId="59DDB599" w14:textId="77777777" w:rsidR="00894208" w:rsidRPr="00AE3930" w:rsidRDefault="00B00756">
            <w:pPr>
              <w:spacing w:before="1"/>
              <w:ind w:left="462" w:right="499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2"/>
              </w:rPr>
              <w:t>n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cript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3"/>
              </w:rPr>
              <w:t>mm</w:t>
            </w:r>
            <w:r w:rsidRPr="00AE3930">
              <w:rPr>
                <w:rFonts w:ascii="Arial" w:hAnsi="Arial" w:cs="Arial"/>
                <w:b/>
                <w:spacing w:val="2"/>
              </w:rPr>
              <w:t>u</w:t>
            </w:r>
            <w:r w:rsidRPr="00AE3930">
              <w:rPr>
                <w:rFonts w:ascii="Arial" w:hAnsi="Arial" w:cs="Arial"/>
                <w:b/>
              </w:rPr>
              <w:t>ni</w:t>
            </w:r>
            <w:r w:rsidRPr="00AE3930">
              <w:rPr>
                <w:rFonts w:ascii="Arial" w:hAnsi="Arial" w:cs="Arial"/>
                <w:b/>
                <w:spacing w:val="1"/>
              </w:rPr>
              <w:t>ty</w:t>
            </w:r>
            <w:r w:rsidRPr="00AE3930">
              <w:rPr>
                <w:rFonts w:ascii="Arial" w:hAnsi="Arial" w:cs="Arial"/>
                <w:b/>
              </w:rPr>
              <w:t>.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 xml:space="preserve">A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5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u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3-</w:t>
            </w:r>
            <w:r w:rsidRPr="00AE3930">
              <w:rPr>
                <w:rFonts w:ascii="Arial" w:hAnsi="Arial" w:cs="Arial"/>
                <w:b/>
              </w:rPr>
              <w:t>4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ences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be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required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his p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C9217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nu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rient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  <w:spacing w:val="4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ag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nt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(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4"/>
              </w:rPr>
              <w:t>M</w:t>
            </w:r>
            <w:r w:rsidRPr="00AE3930">
              <w:rPr>
                <w:rFonts w:ascii="Arial" w:hAnsi="Arial" w:cs="Arial"/>
                <w:b/>
              </w:rPr>
              <w:t>)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nt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 xml:space="preserve">o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in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il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ili</w:t>
            </w:r>
            <w:r w:rsidRPr="00AE3930">
              <w:rPr>
                <w:rFonts w:ascii="Arial" w:hAnsi="Arial" w:cs="Arial"/>
                <w:b/>
                <w:spacing w:val="1"/>
              </w:rPr>
              <w:t>ty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enh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nce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cr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</w:rPr>
              <w:t>ield,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</w:p>
          <w:p w14:paraId="10CD383A" w14:textId="77777777" w:rsidR="00894208" w:rsidRPr="00AE3930" w:rsidRDefault="00B00756">
            <w:pPr>
              <w:ind w:left="102" w:right="104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pr</w:t>
            </w:r>
            <w:r w:rsidRPr="00AE3930">
              <w:rPr>
                <w:rFonts w:ascii="Arial" w:hAnsi="Arial" w:cs="Arial"/>
                <w:b/>
                <w:spacing w:val="1"/>
              </w:rPr>
              <w:t>ov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pr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duct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qu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li</w:t>
            </w:r>
            <w:r w:rsidRPr="00AE3930">
              <w:rPr>
                <w:rFonts w:ascii="Arial" w:hAnsi="Arial" w:cs="Arial"/>
                <w:b/>
                <w:spacing w:val="1"/>
              </w:rPr>
              <w:t>ty</w:t>
            </w:r>
            <w:r w:rsidRPr="00AE3930">
              <w:rPr>
                <w:rFonts w:ascii="Arial" w:hAnsi="Arial" w:cs="Arial"/>
                <w:b/>
              </w:rPr>
              <w:t>.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T</w:t>
            </w:r>
            <w:r w:rsidRPr="00AE3930">
              <w:rPr>
                <w:rFonts w:ascii="Arial" w:hAnsi="Arial" w:cs="Arial"/>
                <w:b/>
                <w:spacing w:val="2"/>
              </w:rPr>
              <w:t>h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ga</w:t>
            </w:r>
            <w:r w:rsidRPr="00AE3930">
              <w:rPr>
                <w:rFonts w:ascii="Arial" w:hAnsi="Arial" w:cs="Arial"/>
                <w:b/>
              </w:rPr>
              <w:t>nic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urces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3"/>
              </w:rPr>
              <w:t>c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fa</w:t>
            </w:r>
            <w:r w:rsidRPr="00AE3930">
              <w:rPr>
                <w:rFonts w:ascii="Arial" w:hAnsi="Arial" w:cs="Arial"/>
                <w:b/>
                <w:spacing w:val="3"/>
              </w:rPr>
              <w:t>r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ya</w:t>
            </w:r>
            <w:r w:rsidRPr="00AE3930">
              <w:rPr>
                <w:rFonts w:ascii="Arial" w:hAnsi="Arial" w:cs="Arial"/>
                <w:b/>
              </w:rPr>
              <w:t>rd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nure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(F</w:t>
            </w:r>
            <w:r w:rsidRPr="00AE3930">
              <w:rPr>
                <w:rFonts w:ascii="Arial" w:hAnsi="Arial" w:cs="Arial"/>
                <w:b/>
                <w:spacing w:val="2"/>
              </w:rPr>
              <w:t>Y</w:t>
            </w:r>
            <w:r w:rsidRPr="00AE3930">
              <w:rPr>
                <w:rFonts w:ascii="Arial" w:hAnsi="Arial" w:cs="Arial"/>
                <w:b/>
                <w:spacing w:val="1"/>
              </w:rPr>
              <w:t>M</w:t>
            </w:r>
            <w:r w:rsidRPr="00AE3930">
              <w:rPr>
                <w:rFonts w:ascii="Arial" w:hAnsi="Arial" w:cs="Arial"/>
                <w:b/>
              </w:rPr>
              <w:t>)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AE3930">
              <w:rPr>
                <w:rFonts w:ascii="Arial" w:hAnsi="Arial" w:cs="Arial"/>
                <w:b/>
                <w:spacing w:val="1"/>
                <w:w w:val="99"/>
              </w:rPr>
              <w:t>v</w:t>
            </w:r>
            <w:r w:rsidRPr="00AE3930">
              <w:rPr>
                <w:rFonts w:ascii="Arial" w:hAnsi="Arial" w:cs="Arial"/>
                <w:b/>
                <w:w w:val="99"/>
              </w:rPr>
              <w:t>e</w:t>
            </w:r>
            <w:r w:rsidRPr="00AE3930">
              <w:rPr>
                <w:rFonts w:ascii="Arial" w:hAnsi="Arial" w:cs="Arial"/>
                <w:b/>
                <w:spacing w:val="3"/>
                <w:w w:val="99"/>
              </w:rPr>
              <w:t>r</w:t>
            </w:r>
            <w:r w:rsidRPr="00AE3930">
              <w:rPr>
                <w:rFonts w:ascii="Arial" w:hAnsi="Arial" w:cs="Arial"/>
                <w:b/>
                <w:spacing w:val="-5"/>
                <w:w w:val="99"/>
              </w:rPr>
              <w:t>m</w:t>
            </w:r>
            <w:r w:rsidRPr="00AE3930">
              <w:rPr>
                <w:rFonts w:ascii="Arial" w:hAnsi="Arial" w:cs="Arial"/>
                <w:b/>
                <w:w w:val="99"/>
              </w:rPr>
              <w:t>i</w:t>
            </w:r>
            <w:proofErr w:type="spellEnd"/>
            <w:r w:rsidRPr="00AE3930">
              <w:rPr>
                <w:rFonts w:ascii="Arial" w:hAnsi="Arial" w:cs="Arial"/>
                <w:b/>
                <w:w w:val="99"/>
              </w:rPr>
              <w:t>- c</w:t>
            </w:r>
            <w:r w:rsidRPr="00AE3930">
              <w:rPr>
                <w:rFonts w:ascii="Arial" w:hAnsi="Arial" w:cs="Arial"/>
                <w:b/>
                <w:spacing w:val="4"/>
                <w:w w:val="99"/>
              </w:rPr>
              <w:t>o</w:t>
            </w:r>
            <w:r w:rsidRPr="00AE3930">
              <w:rPr>
                <w:rFonts w:ascii="Arial" w:hAnsi="Arial" w:cs="Arial"/>
                <w:b/>
                <w:spacing w:val="-5"/>
                <w:w w:val="99"/>
              </w:rPr>
              <w:t>m</w:t>
            </w:r>
            <w:r w:rsidRPr="00AE3930">
              <w:rPr>
                <w:rFonts w:ascii="Arial" w:hAnsi="Arial" w:cs="Arial"/>
                <w:b/>
                <w:w w:val="99"/>
              </w:rPr>
              <w:t>p</w:t>
            </w:r>
            <w:r w:rsidRPr="00AE3930">
              <w:rPr>
                <w:rFonts w:ascii="Arial" w:hAnsi="Arial" w:cs="Arial"/>
                <w:b/>
                <w:spacing w:val="4"/>
                <w:w w:val="99"/>
              </w:rPr>
              <w:t>o</w:t>
            </w:r>
            <w:r w:rsidRPr="00AE3930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AE3930">
              <w:rPr>
                <w:rFonts w:ascii="Arial" w:hAnsi="Arial" w:cs="Arial"/>
                <w:b/>
                <w:w w:val="99"/>
              </w:rPr>
              <w:t>t</w:t>
            </w:r>
            <w:r w:rsidRPr="00AE393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nt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 xml:space="preserve">o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p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ov</w:t>
            </w:r>
            <w:r w:rsidRPr="00AE3930">
              <w:rPr>
                <w:rFonts w:ascii="Arial" w:hAnsi="Arial" w:cs="Arial"/>
                <w:b/>
              </w:rPr>
              <w:t>es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il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ph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pr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per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icr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bi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ty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nu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rient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ava</w:t>
            </w:r>
            <w:r w:rsidRPr="00AE3930">
              <w:rPr>
                <w:rFonts w:ascii="Arial" w:hAnsi="Arial" w:cs="Arial"/>
                <w:b/>
              </w:rPr>
              <w:t>il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bil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ty</w:t>
            </w:r>
            <w:r w:rsidRPr="00AE3930">
              <w:rPr>
                <w:rFonts w:ascii="Arial" w:hAnsi="Arial" w:cs="Arial"/>
                <w:b/>
              </w:rPr>
              <w:t>.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T</w:t>
            </w:r>
            <w:r w:rsidRPr="00AE3930">
              <w:rPr>
                <w:rFonts w:ascii="Arial" w:hAnsi="Arial" w:cs="Arial"/>
                <w:b/>
              </w:rPr>
              <w:t>he in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  <w:spacing w:val="-2"/>
              </w:rPr>
              <w:t>Y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2"/>
              </w:rPr>
              <w:t>r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i</w:t>
            </w:r>
            <w:proofErr w:type="spellEnd"/>
            <w:r w:rsidRPr="00AE3930">
              <w:rPr>
                <w:rFonts w:ascii="Arial" w:hAnsi="Arial" w:cs="Arial"/>
                <w:b/>
                <w:spacing w:val="1"/>
              </w:rPr>
              <w:t>-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bi</w:t>
            </w:r>
            <w:r w:rsidRPr="00AE3930">
              <w:rPr>
                <w:rFonts w:ascii="Arial" w:hAnsi="Arial" w:cs="Arial"/>
                <w:b/>
                <w:spacing w:val="1"/>
              </w:rPr>
              <w:t>o-f</w:t>
            </w:r>
            <w:r w:rsidRPr="00AE3930">
              <w:rPr>
                <w:rFonts w:ascii="Arial" w:hAnsi="Arial" w:cs="Arial"/>
                <w:b/>
              </w:rPr>
              <w:t>er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ilizers</w:t>
            </w:r>
            <w:r w:rsidRPr="00AE393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p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ov</w:t>
            </w:r>
            <w:r w:rsidRPr="00AE3930">
              <w:rPr>
                <w:rFonts w:ascii="Arial" w:hAnsi="Arial" w:cs="Arial"/>
                <w:b/>
              </w:rPr>
              <w:t>es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</w:rPr>
              <w:t>ield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att</w:t>
            </w:r>
            <w:r w:rsidRPr="00AE3930">
              <w:rPr>
                <w:rFonts w:ascii="Arial" w:hAnsi="Arial" w:cs="Arial"/>
                <w:b/>
              </w:rPr>
              <w:t>ribu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bi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ch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 qu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4"/>
              </w:rPr>
              <w:t>a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ers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s</w:t>
            </w:r>
            <w:r w:rsidRPr="00AE3930">
              <w:rPr>
                <w:rFonts w:ascii="Arial" w:hAnsi="Arial" w:cs="Arial"/>
                <w:b/>
              </w:rPr>
              <w:t>uch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3"/>
              </w:rPr>
              <w:t>t</w:t>
            </w:r>
            <w:r w:rsidRPr="00AE3930">
              <w:rPr>
                <w:rFonts w:ascii="Arial" w:hAnsi="Arial" w:cs="Arial"/>
                <w:b/>
                <w:spacing w:val="1"/>
              </w:rPr>
              <w:t>ota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luble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lids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(T</w:t>
            </w:r>
            <w:r w:rsidRPr="00AE3930">
              <w:rPr>
                <w:rFonts w:ascii="Arial" w:hAnsi="Arial" w:cs="Arial"/>
                <w:b/>
              </w:rPr>
              <w:t>SS</w:t>
            </w:r>
            <w:r w:rsidRPr="00AE3930">
              <w:rPr>
                <w:rFonts w:ascii="Arial" w:hAnsi="Arial" w:cs="Arial"/>
                <w:b/>
                <w:spacing w:val="1"/>
              </w:rPr>
              <w:t>)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3"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rbic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cid,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pene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ell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 xml:space="preserve">il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ga</w:t>
            </w:r>
            <w:r w:rsidRPr="00AE3930">
              <w:rPr>
                <w:rFonts w:ascii="Arial" w:hAnsi="Arial" w:cs="Arial"/>
                <w:b/>
              </w:rPr>
              <w:t>nic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rb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tat</w:t>
            </w:r>
            <w:r w:rsidRPr="00AE3930">
              <w:rPr>
                <w:rFonts w:ascii="Arial" w:hAnsi="Arial" w:cs="Arial"/>
                <w:b/>
              </w:rPr>
              <w:t>us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ato</w:t>
            </w:r>
            <w:r w:rsidRPr="00AE393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2C191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Yes </w:t>
            </w:r>
          </w:p>
        </w:tc>
      </w:tr>
      <w:tr w:rsidR="00894208" w:rsidRPr="00AE3930" w14:paraId="34231ABD" w14:textId="77777777" w:rsidTr="000B75B9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FA978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le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icle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-1"/>
              </w:rPr>
              <w:t>a</w:t>
            </w:r>
            <w:r w:rsidRPr="00AE3930">
              <w:rPr>
                <w:rFonts w:ascii="Arial" w:hAnsi="Arial" w:cs="Arial"/>
                <w:b/>
              </w:rPr>
              <w:t>ble?</w:t>
            </w:r>
          </w:p>
          <w:p w14:paraId="299547EC" w14:textId="77777777" w:rsidR="00894208" w:rsidRPr="00AE3930" w:rsidRDefault="00B00756">
            <w:pPr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1"/>
              </w:rPr>
              <w:t>(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ple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gg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-2"/>
              </w:rPr>
              <w:t>e</w:t>
            </w:r>
            <w:r w:rsidRPr="00AE3930">
              <w:rPr>
                <w:rFonts w:ascii="Arial" w:hAnsi="Arial" w:cs="Arial"/>
                <w:b/>
              </w:rPr>
              <w:t>rn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4EEB7" w14:textId="77777777" w:rsidR="00894208" w:rsidRPr="00AE3930" w:rsidRDefault="00894208">
            <w:pPr>
              <w:spacing w:before="3" w:line="220" w:lineRule="exact"/>
              <w:rPr>
                <w:rFonts w:ascii="Arial" w:hAnsi="Arial" w:cs="Arial"/>
              </w:rPr>
            </w:pPr>
          </w:p>
          <w:p w14:paraId="7576D558" w14:textId="77777777" w:rsidR="00894208" w:rsidRPr="00AE3930" w:rsidRDefault="00B00756">
            <w:pPr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>Yes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37C44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 Done </w:t>
            </w:r>
          </w:p>
        </w:tc>
      </w:tr>
      <w:tr w:rsidR="00894208" w:rsidRPr="00AE3930" w14:paraId="60DF61D1" w14:textId="77777777" w:rsidTr="000B75B9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59D00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b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ct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icle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pr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2"/>
              </w:rPr>
              <w:t>n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e?</w:t>
            </w:r>
            <w:r w:rsidRPr="00AE393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 xml:space="preserve">Do </w:t>
            </w:r>
            <w:r w:rsidRPr="00AE3930">
              <w:rPr>
                <w:rFonts w:ascii="Arial" w:hAnsi="Arial" w:cs="Arial"/>
                <w:b/>
                <w:spacing w:val="1"/>
              </w:rPr>
              <w:t>yo</w:t>
            </w:r>
            <w:r w:rsidRPr="00AE3930">
              <w:rPr>
                <w:rFonts w:ascii="Arial" w:hAnsi="Arial" w:cs="Arial"/>
                <w:b/>
              </w:rPr>
              <w:t>u</w:t>
            </w:r>
          </w:p>
          <w:p w14:paraId="5524E8C2" w14:textId="77777777" w:rsidR="00894208" w:rsidRPr="00AE3930" w:rsidRDefault="00B00756">
            <w:pPr>
              <w:ind w:left="462" w:right="194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gg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ddi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(o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dele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n)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 xml:space="preserve">s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ec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n?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P</w:t>
            </w:r>
            <w:r w:rsidRPr="00AE3930">
              <w:rPr>
                <w:rFonts w:ascii="Arial" w:hAnsi="Arial" w:cs="Arial"/>
                <w:b/>
              </w:rPr>
              <w:t>le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ri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yo</w:t>
            </w:r>
            <w:r w:rsidRPr="00AE3930">
              <w:rPr>
                <w:rFonts w:ascii="Arial" w:hAnsi="Arial" w:cs="Arial"/>
                <w:b/>
              </w:rPr>
              <w:t>ur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gg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ns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here.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23991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7100B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 Yes </w:t>
            </w:r>
          </w:p>
        </w:tc>
      </w:tr>
      <w:tr w:rsidR="00894208" w:rsidRPr="00AE3930" w14:paraId="7253298E" w14:textId="77777777" w:rsidTr="000B75B9">
        <w:trPr>
          <w:trHeight w:hRule="exact" w:val="71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8775F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 xml:space="preserve">he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2"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cript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3"/>
              </w:rPr>
              <w:t>c</w:t>
            </w:r>
            <w:r w:rsidRPr="00AE3930">
              <w:rPr>
                <w:rFonts w:ascii="Arial" w:hAnsi="Arial" w:cs="Arial"/>
                <w:b/>
              </w:rPr>
              <w:t>ien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ll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rrec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?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P</w:t>
            </w:r>
            <w:r w:rsidRPr="00AE3930">
              <w:rPr>
                <w:rFonts w:ascii="Arial" w:hAnsi="Arial" w:cs="Arial"/>
                <w:b/>
              </w:rPr>
              <w:t>le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ri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</w:p>
          <w:p w14:paraId="63C87FA8" w14:textId="77777777" w:rsidR="00894208" w:rsidRPr="00AE3930" w:rsidRDefault="00B00756">
            <w:pPr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here.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62B85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>Yes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05ED7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Yes </w:t>
            </w:r>
          </w:p>
        </w:tc>
      </w:tr>
      <w:tr w:rsidR="00894208" w:rsidRPr="00AE3930" w14:paraId="1D20003E" w14:textId="77777777" w:rsidTr="000B75B9">
        <w:trPr>
          <w:trHeight w:hRule="exact" w:val="71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E296A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Are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erences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ff</w:t>
            </w:r>
            <w:r w:rsidRPr="00AE3930">
              <w:rPr>
                <w:rFonts w:ascii="Arial" w:hAnsi="Arial" w:cs="Arial"/>
                <w:b/>
              </w:rPr>
              <w:t>icient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recen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?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 xml:space="preserve">f </w:t>
            </w:r>
            <w:r w:rsidRPr="00AE3930">
              <w:rPr>
                <w:rFonts w:ascii="Arial" w:hAnsi="Arial" w:cs="Arial"/>
                <w:b/>
                <w:spacing w:val="1"/>
              </w:rPr>
              <w:t>yo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1"/>
              </w:rPr>
              <w:t>av</w:t>
            </w:r>
            <w:r w:rsidRPr="00AE3930">
              <w:rPr>
                <w:rFonts w:ascii="Arial" w:hAnsi="Arial" w:cs="Arial"/>
                <w:b/>
              </w:rPr>
              <w:t>e</w:t>
            </w:r>
          </w:p>
          <w:p w14:paraId="4C37B906" w14:textId="77777777" w:rsidR="00894208" w:rsidRPr="00AE3930" w:rsidRDefault="00B00756">
            <w:pPr>
              <w:ind w:left="462" w:right="444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gg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ns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ddi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erence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,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ple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 xml:space="preserve">n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v</w:t>
            </w:r>
            <w:r w:rsidRPr="00AE3930">
              <w:rPr>
                <w:rFonts w:ascii="Arial" w:hAnsi="Arial" w:cs="Arial"/>
                <w:b/>
              </w:rPr>
              <w:t>iew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1FC37" w14:textId="77777777" w:rsidR="00894208" w:rsidRPr="00AE3930" w:rsidRDefault="00894208">
            <w:pPr>
              <w:spacing w:before="1" w:line="220" w:lineRule="exact"/>
              <w:rPr>
                <w:rFonts w:ascii="Arial" w:hAnsi="Arial" w:cs="Arial"/>
              </w:rPr>
            </w:pPr>
          </w:p>
          <w:p w14:paraId="7CF58612" w14:textId="77777777" w:rsidR="00894208" w:rsidRPr="00AE3930" w:rsidRDefault="00B00756">
            <w:pPr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spacing w:val="-1"/>
              </w:rPr>
              <w:t>Ye</w:t>
            </w:r>
            <w:r w:rsidRPr="00AE3930">
              <w:rPr>
                <w:rFonts w:ascii="Arial" w:hAnsi="Arial" w:cs="Arial"/>
              </w:rPr>
              <w:t>s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5544D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Yes </w:t>
            </w:r>
          </w:p>
        </w:tc>
      </w:tr>
      <w:tr w:rsidR="00894208" w:rsidRPr="00AE3930" w14:paraId="5A5C5B6F" w14:textId="77777777" w:rsidTr="000B75B9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5FE25" w14:textId="77777777" w:rsidR="00894208" w:rsidRPr="00AE3930" w:rsidRDefault="00B0075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ag</w:t>
            </w:r>
            <w:r w:rsidRPr="00AE3930">
              <w:rPr>
                <w:rFonts w:ascii="Arial" w:hAnsi="Arial" w:cs="Arial"/>
                <w:b/>
              </w:rPr>
              <w:t>e/</w:t>
            </w:r>
            <w:r w:rsidRPr="00AE3930">
              <w:rPr>
                <w:rFonts w:ascii="Arial" w:hAnsi="Arial" w:cs="Arial"/>
                <w:b/>
                <w:spacing w:val="-1"/>
              </w:rPr>
              <w:t>E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q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icle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ui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ble</w:t>
            </w:r>
          </w:p>
          <w:p w14:paraId="33E3D76A" w14:textId="77777777" w:rsidR="00894208" w:rsidRPr="00AE3930" w:rsidRDefault="00B00756">
            <w:pPr>
              <w:ind w:left="46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1"/>
              </w:rPr>
              <w:t>fo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ch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rly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2"/>
              </w:rPr>
              <w:t>n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CEA8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>S</w:t>
            </w:r>
            <w:r w:rsidRPr="00AE3930">
              <w:rPr>
                <w:rFonts w:ascii="Arial" w:hAnsi="Arial" w:cs="Arial"/>
                <w:spacing w:val="-1"/>
              </w:rPr>
              <w:t>u</w:t>
            </w:r>
            <w:r w:rsidRPr="00AE3930">
              <w:rPr>
                <w:rFonts w:ascii="Arial" w:hAnsi="Arial" w:cs="Arial"/>
              </w:rPr>
              <w:t>ita</w:t>
            </w:r>
            <w:r w:rsidRPr="00AE3930">
              <w:rPr>
                <w:rFonts w:ascii="Arial" w:hAnsi="Arial" w:cs="Arial"/>
                <w:spacing w:val="1"/>
              </w:rPr>
              <w:t>b</w:t>
            </w:r>
            <w:r w:rsidRPr="00AE3930">
              <w:rPr>
                <w:rFonts w:ascii="Arial" w:hAnsi="Arial" w:cs="Arial"/>
              </w:rPr>
              <w:t>le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3D202" w14:textId="77777777" w:rsidR="00894208" w:rsidRPr="00AE3930" w:rsidRDefault="00951033">
            <w:pPr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</w:rPr>
              <w:t xml:space="preserve">Yes </w:t>
            </w:r>
          </w:p>
        </w:tc>
      </w:tr>
      <w:tr w:rsidR="00894208" w:rsidRPr="00AE3930" w14:paraId="2A398F4E" w14:textId="77777777" w:rsidTr="000B75B9">
        <w:trPr>
          <w:trHeight w:hRule="exact" w:val="167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CA0D2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E3930">
              <w:rPr>
                <w:rFonts w:ascii="Arial" w:hAnsi="Arial" w:cs="Arial"/>
                <w:b/>
                <w:u w:val="thick" w:color="000000"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  <w:u w:val="thick" w:color="000000"/>
              </w:rPr>
              <w:t>t</w:t>
            </w:r>
            <w:r w:rsidRPr="00AE3930">
              <w:rPr>
                <w:rFonts w:ascii="Arial" w:hAnsi="Arial" w:cs="Arial"/>
                <w:b/>
                <w:u w:val="thick" w:color="000000"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E3930">
              <w:rPr>
                <w:rFonts w:ascii="Arial" w:hAnsi="Arial" w:cs="Arial"/>
                <w:b/>
                <w:u w:val="thick" w:color="000000"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E3930">
              <w:rPr>
                <w:rFonts w:ascii="Arial" w:hAnsi="Arial" w:cs="Arial"/>
                <w:b/>
                <w:u w:val="thick" w:color="000000"/>
              </w:rPr>
              <w:t>l/</w:t>
            </w:r>
            <w:r w:rsidRPr="00AE3930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AE3930">
              <w:rPr>
                <w:rFonts w:ascii="Arial" w:hAnsi="Arial" w:cs="Arial"/>
                <w:b/>
                <w:u w:val="thick" w:color="000000"/>
              </w:rPr>
              <w:t>ener</w:t>
            </w:r>
            <w:r w:rsidRPr="00AE3930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E3930">
              <w:rPr>
                <w:rFonts w:ascii="Arial" w:hAnsi="Arial" w:cs="Arial"/>
                <w:b/>
                <w:u w:val="thick" w:color="000000"/>
              </w:rPr>
              <w:t>l</w:t>
            </w:r>
            <w:r w:rsidRPr="00AE393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E3930">
              <w:rPr>
                <w:rFonts w:ascii="Arial" w:hAnsi="Arial" w:cs="Arial"/>
              </w:rPr>
              <w:t>c</w:t>
            </w:r>
            <w:r w:rsidRPr="00AE3930">
              <w:rPr>
                <w:rFonts w:ascii="Arial" w:hAnsi="Arial" w:cs="Arial"/>
                <w:spacing w:val="4"/>
              </w:rPr>
              <w:t>o</w:t>
            </w:r>
            <w:r w:rsidRPr="00AE3930">
              <w:rPr>
                <w:rFonts w:ascii="Arial" w:hAnsi="Arial" w:cs="Arial"/>
                <w:spacing w:val="-1"/>
              </w:rPr>
              <w:t>mm</w:t>
            </w:r>
            <w:r w:rsidRPr="00AE3930">
              <w:rPr>
                <w:rFonts w:ascii="Arial" w:hAnsi="Arial" w:cs="Arial"/>
                <w:spacing w:val="3"/>
              </w:rPr>
              <w:t>e</w:t>
            </w:r>
            <w:r w:rsidRPr="00AE3930">
              <w:rPr>
                <w:rFonts w:ascii="Arial" w:hAnsi="Arial" w:cs="Arial"/>
                <w:spacing w:val="-1"/>
              </w:rPr>
              <w:t>n</w:t>
            </w:r>
            <w:r w:rsidRPr="00AE3930">
              <w:rPr>
                <w:rFonts w:ascii="Arial" w:hAnsi="Arial" w:cs="Arial"/>
              </w:rPr>
              <w:t>ts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2568E" w14:textId="77777777" w:rsidR="00894208" w:rsidRPr="00AE3930" w:rsidRDefault="00B0075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  <w:spacing w:val="4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2"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cript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goo</w:t>
            </w:r>
            <w:r w:rsidRPr="00AE3930">
              <w:rPr>
                <w:rFonts w:ascii="Arial" w:hAnsi="Arial" w:cs="Arial"/>
                <w:b/>
              </w:rPr>
              <w:t>d,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but</w:t>
            </w:r>
            <w:r w:rsidRPr="00AE3930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rch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x</w:t>
            </w:r>
            <w:r w:rsidRPr="00AE3930">
              <w:rPr>
                <w:rFonts w:ascii="Arial" w:hAnsi="Arial" w:cs="Arial"/>
                <w:b/>
              </w:rPr>
              <w:t>per</w:t>
            </w:r>
            <w:r w:rsidRPr="00AE3930">
              <w:rPr>
                <w:rFonts w:ascii="Arial" w:hAnsi="Arial" w:cs="Arial"/>
                <w:b/>
                <w:spacing w:val="5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n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3"/>
              </w:rPr>
              <w:t>t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ere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pl</w:t>
            </w:r>
            <w:r w:rsidRPr="00AE3930">
              <w:rPr>
                <w:rFonts w:ascii="Arial" w:hAnsi="Arial" w:cs="Arial"/>
                <w:b/>
                <w:spacing w:val="5"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3"/>
              </w:rPr>
              <w:t>f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n,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hich</w:t>
            </w:r>
          </w:p>
          <w:p w14:paraId="435F5D41" w14:textId="77777777" w:rsidR="00894208" w:rsidRPr="00AE3930" w:rsidRDefault="00B00756">
            <w:pPr>
              <w:ind w:left="102" w:right="698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</w:rPr>
              <w:t>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t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en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1"/>
              </w:rPr>
              <w:t>g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o 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3"/>
              </w:rPr>
              <w:t>r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 xml:space="preserve">he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b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ined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ul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.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2"/>
              </w:rPr>
              <w:t>p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1"/>
              </w:rPr>
              <w:t>tat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needs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o be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repe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ed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fo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a</w:t>
            </w:r>
            <w:r w:rsidRPr="00AE393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 xml:space="preserve">nd </w:t>
            </w:r>
            <w:r w:rsidRPr="00AE3930">
              <w:rPr>
                <w:rFonts w:ascii="Arial" w:hAnsi="Arial" w:cs="Arial"/>
                <w:b/>
                <w:spacing w:val="1"/>
              </w:rPr>
              <w:t>ag</w:t>
            </w:r>
            <w:r w:rsidRPr="00AE3930">
              <w:rPr>
                <w:rFonts w:ascii="Arial" w:hAnsi="Arial" w:cs="Arial"/>
                <w:b/>
              </w:rPr>
              <w:t>ricul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ur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o en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ure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ta</w:t>
            </w:r>
            <w:r w:rsidRPr="00AE3930">
              <w:rPr>
                <w:rFonts w:ascii="Arial" w:hAnsi="Arial" w:cs="Arial"/>
                <w:b/>
              </w:rPr>
              <w:t>bili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b</w:t>
            </w:r>
            <w:r w:rsidRPr="00AE3930">
              <w:rPr>
                <w:rFonts w:ascii="Arial" w:hAnsi="Arial" w:cs="Arial"/>
                <w:b/>
                <w:spacing w:val="-2"/>
              </w:rPr>
              <w:t>t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ined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ul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.</w:t>
            </w:r>
          </w:p>
          <w:p w14:paraId="3C894E05" w14:textId="77777777" w:rsidR="00894208" w:rsidRPr="00AE3930" w:rsidRDefault="00894208">
            <w:pPr>
              <w:spacing w:before="18" w:line="260" w:lineRule="exact"/>
              <w:rPr>
                <w:rFonts w:ascii="Arial" w:hAnsi="Arial" w:cs="Arial"/>
              </w:rPr>
            </w:pPr>
          </w:p>
          <w:p w14:paraId="7A82F3A0" w14:textId="77777777" w:rsidR="00894208" w:rsidRPr="00AE3930" w:rsidRDefault="00B00756">
            <w:pPr>
              <w:ind w:left="102" w:right="113"/>
              <w:rPr>
                <w:rFonts w:ascii="Arial" w:hAnsi="Arial" w:cs="Arial"/>
              </w:rPr>
            </w:pPr>
            <w:r w:rsidRPr="00AE3930">
              <w:rPr>
                <w:rFonts w:ascii="Arial" w:hAnsi="Arial" w:cs="Arial"/>
                <w:b/>
                <w:spacing w:val="-1"/>
              </w:rPr>
              <w:t>I</w:t>
            </w:r>
            <w:r w:rsidRPr="00AE3930">
              <w:rPr>
                <w:rFonts w:ascii="Arial" w:hAnsi="Arial" w:cs="Arial"/>
                <w:b/>
              </w:rPr>
              <w:t>t is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pre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er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ble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o 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nduct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va</w:t>
            </w:r>
            <w:r w:rsidRPr="00AE3930">
              <w:rPr>
                <w:rFonts w:ascii="Arial" w:hAnsi="Arial" w:cs="Arial"/>
                <w:b/>
              </w:rPr>
              <w:t>lu</w:t>
            </w:r>
            <w:r w:rsidRPr="00AE3930">
              <w:rPr>
                <w:rFonts w:ascii="Arial" w:hAnsi="Arial" w:cs="Arial"/>
                <w:b/>
                <w:spacing w:val="1"/>
              </w:rPr>
              <w:t>at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o de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3"/>
              </w:rPr>
              <w:t>r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ine</w:t>
            </w:r>
            <w:r w:rsidRPr="00AE393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  <w:spacing w:val="-3"/>
              </w:rPr>
              <w:t>m</w:t>
            </w:r>
            <w:r w:rsidRPr="00AE3930">
              <w:rPr>
                <w:rFonts w:ascii="Arial" w:hAnsi="Arial" w:cs="Arial"/>
                <w:b/>
              </w:rPr>
              <w:t>ic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ibi</w:t>
            </w:r>
            <w:r w:rsidRPr="00AE3930">
              <w:rPr>
                <w:rFonts w:ascii="Arial" w:hAnsi="Arial" w:cs="Arial"/>
                <w:b/>
                <w:spacing w:val="2"/>
              </w:rPr>
              <w:t>l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 xml:space="preserve">e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ns</w:t>
            </w:r>
            <w:r w:rsidRPr="00AE393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p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  <w:spacing w:val="-1"/>
              </w:rPr>
              <w:t>ss</w:t>
            </w:r>
            <w:r w:rsidRPr="00AE3930">
              <w:rPr>
                <w:rFonts w:ascii="Arial" w:hAnsi="Arial" w:cs="Arial"/>
                <w:b/>
                <w:spacing w:val="2"/>
              </w:rPr>
              <w:t>i</w:t>
            </w:r>
            <w:r w:rsidRPr="00AE3930">
              <w:rPr>
                <w:rFonts w:ascii="Arial" w:hAnsi="Arial" w:cs="Arial"/>
                <w:b/>
              </w:rPr>
              <w:t>bi</w:t>
            </w:r>
            <w:r w:rsidRPr="00AE3930">
              <w:rPr>
                <w:rFonts w:ascii="Arial" w:hAnsi="Arial" w:cs="Arial"/>
                <w:b/>
                <w:spacing w:val="2"/>
              </w:rPr>
              <w:t>l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y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ppl</w:t>
            </w:r>
            <w:r w:rsidRPr="00AE3930">
              <w:rPr>
                <w:rFonts w:ascii="Arial" w:hAnsi="Arial" w:cs="Arial"/>
                <w:b/>
                <w:spacing w:val="1"/>
              </w:rPr>
              <w:t>y</w:t>
            </w:r>
            <w:r w:rsidRPr="00AE3930">
              <w:rPr>
                <w:rFonts w:ascii="Arial" w:hAnsi="Arial" w:cs="Arial"/>
                <w:b/>
              </w:rPr>
              <w:t>ing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a</w:t>
            </w:r>
            <w:r w:rsidRPr="00AE393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ide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a</w:t>
            </w:r>
            <w:r w:rsidRPr="00AE3930">
              <w:rPr>
                <w:rFonts w:ascii="Arial" w:hAnsi="Arial" w:cs="Arial"/>
                <w:b/>
              </w:rPr>
              <w:t>le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under</w:t>
            </w:r>
            <w:r w:rsidRPr="00AE393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c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</w:t>
            </w:r>
            <w:r w:rsidRPr="00AE3930">
              <w:rPr>
                <w:rFonts w:ascii="Arial" w:hAnsi="Arial" w:cs="Arial"/>
                <w:b/>
                <w:spacing w:val="2"/>
              </w:rPr>
              <w:t>d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ns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o</w:t>
            </w:r>
            <w:r w:rsidRPr="00AE3930">
              <w:rPr>
                <w:rFonts w:ascii="Arial" w:hAnsi="Arial" w:cs="Arial"/>
                <w:b/>
              </w:rPr>
              <w:t>f</w:t>
            </w:r>
            <w:r w:rsidRPr="00AE393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fa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-5"/>
              </w:rPr>
              <w:t>m</w:t>
            </w:r>
            <w:r w:rsidRPr="00AE3930">
              <w:rPr>
                <w:rFonts w:ascii="Arial" w:hAnsi="Arial" w:cs="Arial"/>
                <w:b/>
              </w:rPr>
              <w:t>er,</w:t>
            </w:r>
            <w:r w:rsidRPr="00AE393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ho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 xml:space="preserve">is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end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u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er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2"/>
              </w:rPr>
              <w:t>w</w:t>
            </w:r>
            <w:r w:rsidRPr="00AE3930">
              <w:rPr>
                <w:rFonts w:ascii="Arial" w:hAnsi="Arial" w:cs="Arial"/>
                <w:b/>
              </w:rPr>
              <w:t>ho</w:t>
            </w:r>
            <w:r w:rsidRPr="00AE393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bene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i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s</w:t>
            </w:r>
            <w:r w:rsidRPr="00AE393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f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4"/>
              </w:rPr>
              <w:t>o</w:t>
            </w:r>
            <w:r w:rsidRPr="00AE3930">
              <w:rPr>
                <w:rFonts w:ascii="Arial" w:hAnsi="Arial" w:cs="Arial"/>
                <w:b/>
              </w:rPr>
              <w:t>m</w:t>
            </w:r>
            <w:r w:rsidRPr="00AE393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</w:rPr>
              <w:t>he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e</w:t>
            </w:r>
            <w:r w:rsidRPr="00AE393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3930">
              <w:rPr>
                <w:rFonts w:ascii="Arial" w:hAnsi="Arial" w:cs="Arial"/>
                <w:b/>
              </w:rPr>
              <w:t>r</w:t>
            </w:r>
            <w:r w:rsidRPr="00AE3930">
              <w:rPr>
                <w:rFonts w:ascii="Arial" w:hAnsi="Arial" w:cs="Arial"/>
                <w:b/>
                <w:spacing w:val="3"/>
              </w:rPr>
              <w:t>e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ul</w:t>
            </w:r>
            <w:r w:rsidRPr="00AE3930">
              <w:rPr>
                <w:rFonts w:ascii="Arial" w:hAnsi="Arial" w:cs="Arial"/>
                <w:b/>
                <w:spacing w:val="1"/>
              </w:rPr>
              <w:t>t</w:t>
            </w:r>
            <w:r w:rsidRPr="00AE3930">
              <w:rPr>
                <w:rFonts w:ascii="Arial" w:hAnsi="Arial" w:cs="Arial"/>
                <w:b/>
                <w:spacing w:val="-1"/>
              </w:rPr>
              <w:t>s</w:t>
            </w:r>
            <w:r w:rsidRPr="00AE393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92ADA" w14:textId="77777777" w:rsidR="007174A7" w:rsidRPr="00AE3930" w:rsidRDefault="007174A7" w:rsidP="007174A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AE3930">
              <w:rPr>
                <w:rStyle w:val="Strong"/>
                <w:rFonts w:ascii="Arial" w:eastAsiaTheme="majorEastAsia" w:hAnsi="Arial" w:cs="Arial"/>
                <w:sz w:val="20"/>
                <w:szCs w:val="20"/>
              </w:rPr>
              <w:t>Comment 1 (single-season trial):</w:t>
            </w:r>
            <w:r w:rsidRPr="00AE3930">
              <w:rPr>
                <w:rFonts w:ascii="Arial" w:hAnsi="Arial" w:cs="Arial"/>
                <w:sz w:val="20"/>
                <w:szCs w:val="20"/>
              </w:rPr>
              <w:br/>
              <w:t>We appreciate the reviewer’s point regarding year-to-year variability. Our current study reports results from one agricultural season due to time/funding constraints and because this was the first-cycle validation of the protocol. We agree that multi-season validation strengthens inference. We have now (</w:t>
            </w:r>
            <w:proofErr w:type="spellStart"/>
            <w:r w:rsidRPr="00AE393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AE3930">
              <w:rPr>
                <w:rFonts w:ascii="Arial" w:hAnsi="Arial" w:cs="Arial"/>
                <w:sz w:val="20"/>
                <w:szCs w:val="20"/>
              </w:rPr>
              <w:t>) explicitly acknowledged this limitation, (ii) clarified the seasonal/weather context in Methods, and (iii) added a statement of ongoing plans for a second-season repetition using the same design to assess stability and treatment × season interactions. These additions appear in the revised manuscript (Limitations section and Conclusion).</w:t>
            </w:r>
          </w:p>
          <w:p w14:paraId="1C7DAC10" w14:textId="77777777" w:rsidR="007174A7" w:rsidRPr="00AE3930" w:rsidRDefault="007174A7" w:rsidP="007174A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AE3930">
              <w:rPr>
                <w:rStyle w:val="Strong"/>
                <w:rFonts w:ascii="Arial" w:eastAsiaTheme="majorEastAsia" w:hAnsi="Arial" w:cs="Arial"/>
                <w:sz w:val="20"/>
                <w:szCs w:val="20"/>
              </w:rPr>
              <w:t>Comment 2 (economic evaluation):</w:t>
            </w:r>
            <w:r w:rsidRPr="00AE3930">
              <w:rPr>
                <w:rFonts w:ascii="Arial" w:hAnsi="Arial" w:cs="Arial"/>
                <w:sz w:val="20"/>
                <w:szCs w:val="20"/>
              </w:rPr>
              <w:br/>
              <w:t xml:space="preserve">We agree that farmer-facing economic feasibility is essential. We have added a </w:t>
            </w:r>
            <w:r w:rsidRPr="00AE3930">
              <w:rPr>
                <w:rStyle w:val="Strong"/>
                <w:rFonts w:ascii="Arial" w:eastAsiaTheme="majorEastAsia" w:hAnsi="Arial" w:cs="Arial"/>
                <w:sz w:val="20"/>
                <w:szCs w:val="20"/>
              </w:rPr>
              <w:t>partial budget analysis</w:t>
            </w:r>
            <w:r w:rsidRPr="00AE3930">
              <w:rPr>
                <w:rFonts w:ascii="Arial" w:hAnsi="Arial" w:cs="Arial"/>
                <w:sz w:val="20"/>
                <w:szCs w:val="20"/>
              </w:rPr>
              <w:t xml:space="preserve"> using standard farm-management metrics—gross returns, variable/added costs, net returns, benefit–cost ratio (BCR), and marginal rate of return (MRR)—together with a one-way sensitivity analysis (±20% output price; ±20% key input costs). The new subsection (Methods → “Economic evaluation”) details assumptions and data sources, and Tables S1–S2 report results. Where data were not directly observed (e.g., farm-gate prices), we used locally typical values and clearly flagged them in a sensitivity range.</w:t>
            </w:r>
          </w:p>
          <w:p w14:paraId="1C3EA480" w14:textId="77777777" w:rsidR="00894208" w:rsidRPr="00AE3930" w:rsidRDefault="00894208">
            <w:pPr>
              <w:rPr>
                <w:rFonts w:ascii="Arial" w:hAnsi="Arial" w:cs="Arial"/>
              </w:rPr>
            </w:pPr>
          </w:p>
        </w:tc>
      </w:tr>
    </w:tbl>
    <w:p w14:paraId="7D3B5DC7" w14:textId="77777777" w:rsidR="00894208" w:rsidRPr="00AE3930" w:rsidRDefault="00894208">
      <w:pPr>
        <w:spacing w:before="9" w:line="140" w:lineRule="exact"/>
        <w:rPr>
          <w:rFonts w:ascii="Arial" w:hAnsi="Arial" w:cs="Arial"/>
        </w:rPr>
      </w:pPr>
    </w:p>
    <w:p w14:paraId="69898F34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5D47BE17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24547065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566885B7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02DEB213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3462284B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34B0913A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p w14:paraId="1115C1F3" w14:textId="77777777" w:rsidR="0098175A" w:rsidRPr="00AE3930" w:rsidRDefault="0098175A" w:rsidP="0098175A">
      <w:pPr>
        <w:rPr>
          <w:rFonts w:ascii="Arial" w:eastAsiaTheme="minorHAnsi" w:hAnsi="Arial" w:cs="Arial"/>
          <w:kern w:val="2"/>
          <w:lang w:val="en-IN"/>
          <w14:ligatures w14:val="standardContextual"/>
        </w:rPr>
      </w:pPr>
    </w:p>
    <w:p w14:paraId="0ABE38BC" w14:textId="77777777" w:rsidR="0098175A" w:rsidRPr="00AE3930" w:rsidRDefault="0098175A" w:rsidP="0098175A">
      <w:pPr>
        <w:rPr>
          <w:rFonts w:ascii="Arial" w:hAnsi="Arial" w:cs="Arial"/>
        </w:rPr>
      </w:pPr>
    </w:p>
    <w:p w14:paraId="3E933347" w14:textId="77777777" w:rsidR="0098175A" w:rsidRPr="00AE3930" w:rsidRDefault="0098175A" w:rsidP="0098175A">
      <w:pPr>
        <w:rPr>
          <w:rFonts w:ascii="Arial" w:hAnsi="Arial" w:cs="Arial"/>
        </w:rPr>
      </w:pPr>
    </w:p>
    <w:p w14:paraId="3023005D" w14:textId="77777777" w:rsidR="0098175A" w:rsidRPr="00AE3930" w:rsidRDefault="0098175A" w:rsidP="0098175A">
      <w:pPr>
        <w:rPr>
          <w:rFonts w:ascii="Arial" w:hAnsi="Arial" w:cs="Arial"/>
        </w:rPr>
      </w:pPr>
    </w:p>
    <w:p w14:paraId="49D1B3E5" w14:textId="77777777" w:rsidR="0098175A" w:rsidRPr="00AE3930" w:rsidRDefault="0098175A" w:rsidP="0098175A">
      <w:pPr>
        <w:rPr>
          <w:rFonts w:ascii="Arial" w:hAnsi="Arial" w:cs="Arial"/>
        </w:rPr>
      </w:pPr>
    </w:p>
    <w:p w14:paraId="0CEF364E" w14:textId="77777777" w:rsidR="0098175A" w:rsidRPr="00AE3930" w:rsidRDefault="0098175A" w:rsidP="0098175A">
      <w:pPr>
        <w:rPr>
          <w:rFonts w:ascii="Arial" w:hAnsi="Arial" w:cs="Arial"/>
        </w:rPr>
      </w:pPr>
    </w:p>
    <w:p w14:paraId="50030735" w14:textId="77777777" w:rsidR="0098175A" w:rsidRPr="00AE3930" w:rsidRDefault="0098175A" w:rsidP="0098175A">
      <w:pPr>
        <w:rPr>
          <w:rFonts w:ascii="Arial" w:hAnsi="Arial" w:cs="Arial"/>
        </w:rPr>
      </w:pPr>
    </w:p>
    <w:p w14:paraId="1F3850ED" w14:textId="77777777" w:rsidR="0098175A" w:rsidRPr="00AE3930" w:rsidRDefault="0098175A" w:rsidP="0098175A">
      <w:pPr>
        <w:rPr>
          <w:rFonts w:ascii="Arial" w:hAnsi="Arial" w:cs="Arial"/>
        </w:rPr>
      </w:pPr>
    </w:p>
    <w:p w14:paraId="4E855150" w14:textId="77777777" w:rsidR="0098175A" w:rsidRPr="00AE3930" w:rsidRDefault="0098175A" w:rsidP="0098175A">
      <w:pPr>
        <w:rPr>
          <w:rFonts w:ascii="Arial" w:hAnsi="Arial" w:cs="Arial"/>
        </w:rPr>
      </w:pPr>
      <w:r w:rsidRPr="00AE3930">
        <w:rPr>
          <w:rFonts w:ascii="Arial" w:hAnsi="Arial" w:cs="Arial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98175A" w:rsidRPr="00AE3930" w14:paraId="0D9C33E9" w14:textId="77777777" w:rsidTr="0098175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D5342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E393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E393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7C00C14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8175A" w:rsidRPr="00AE3930" w14:paraId="1AEEC493" w14:textId="77777777" w:rsidTr="0098175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208D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8FD3" w14:textId="77777777" w:rsidR="0098175A" w:rsidRPr="00AE3930" w:rsidRDefault="0098175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E393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59E1" w14:textId="77777777" w:rsidR="0098175A" w:rsidRPr="00AE3930" w:rsidRDefault="0098175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E3930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E3930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50C10D6" w14:textId="77777777" w:rsidR="0098175A" w:rsidRPr="00AE3930" w:rsidRDefault="0098175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8175A" w:rsidRPr="00AE3930" w14:paraId="26849332" w14:textId="77777777" w:rsidTr="0098175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80548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AE393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9EF78BE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E5D9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E393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E393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E393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7B395A9E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66B8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7AF9369" w14:textId="77777777" w:rsidR="0098175A" w:rsidRPr="00AE3930" w:rsidRDefault="0095103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  <w:r w:rsidRPr="00AE3930">
              <w:rPr>
                <w:rFonts w:ascii="Arial" w:eastAsia="Arial Unicode MS" w:hAnsi="Arial" w:cs="Arial"/>
                <w:lang w:val="en-GB"/>
              </w:rPr>
              <w:t xml:space="preserve"> No</w:t>
            </w:r>
          </w:p>
          <w:p w14:paraId="15B6F292" w14:textId="77777777" w:rsidR="0098175A" w:rsidRPr="00AE3930" w:rsidRDefault="0098175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470FBBEE" w14:textId="77777777" w:rsidR="0098175A" w:rsidRPr="00AE3930" w:rsidRDefault="0098175A" w:rsidP="0098175A">
      <w:pPr>
        <w:rPr>
          <w:rFonts w:ascii="Arial" w:hAnsi="Arial" w:cs="Arial"/>
        </w:rPr>
      </w:pPr>
    </w:p>
    <w:p w14:paraId="41A98056" w14:textId="77777777" w:rsidR="0098175A" w:rsidRPr="00AE3930" w:rsidRDefault="0098175A" w:rsidP="0098175A">
      <w:pPr>
        <w:rPr>
          <w:rFonts w:ascii="Arial" w:hAnsi="Arial" w:cs="Arial"/>
        </w:rPr>
      </w:pPr>
    </w:p>
    <w:p w14:paraId="1EAD4C25" w14:textId="77777777" w:rsidR="0098175A" w:rsidRPr="00AE3930" w:rsidRDefault="0098175A" w:rsidP="0098175A">
      <w:pPr>
        <w:rPr>
          <w:rFonts w:ascii="Arial" w:hAnsi="Arial" w:cs="Arial"/>
          <w:bCs/>
          <w:u w:val="single"/>
          <w:lang w:val="en-GB"/>
        </w:rPr>
      </w:pPr>
    </w:p>
    <w:bookmarkEnd w:id="1"/>
    <w:p w14:paraId="794EE64E" w14:textId="77777777" w:rsidR="0098175A" w:rsidRPr="00AE3930" w:rsidRDefault="0098175A" w:rsidP="0098175A">
      <w:pPr>
        <w:rPr>
          <w:rFonts w:ascii="Arial" w:hAnsi="Arial" w:cs="Arial"/>
        </w:rPr>
      </w:pPr>
    </w:p>
    <w:p w14:paraId="62E62762" w14:textId="77777777" w:rsidR="0098175A" w:rsidRPr="00AE3930" w:rsidRDefault="0098175A" w:rsidP="0098175A">
      <w:pPr>
        <w:rPr>
          <w:rFonts w:ascii="Arial" w:hAnsi="Arial" w:cs="Arial"/>
        </w:rPr>
      </w:pPr>
    </w:p>
    <w:p w14:paraId="3281CDEB" w14:textId="77777777" w:rsidR="0098175A" w:rsidRPr="00AE3930" w:rsidRDefault="0098175A" w:rsidP="0098175A">
      <w:pPr>
        <w:rPr>
          <w:rFonts w:ascii="Arial" w:hAnsi="Arial" w:cs="Arial"/>
        </w:rPr>
      </w:pPr>
    </w:p>
    <w:p w14:paraId="38C578C1" w14:textId="77777777" w:rsidR="00894208" w:rsidRPr="00AE3930" w:rsidRDefault="00894208">
      <w:pPr>
        <w:spacing w:line="200" w:lineRule="exact"/>
        <w:rPr>
          <w:rFonts w:ascii="Arial" w:hAnsi="Arial" w:cs="Arial"/>
        </w:rPr>
      </w:pPr>
    </w:p>
    <w:sectPr w:rsidR="00894208" w:rsidRPr="00AE3930">
      <w:pgSz w:w="23820" w:h="16840" w:orient="landscape"/>
      <w:pgMar w:top="1540" w:right="1220" w:bottom="280" w:left="1220" w:header="1303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0A03" w14:textId="77777777" w:rsidR="00E54A86" w:rsidRDefault="00E54A86">
      <w:r>
        <w:separator/>
      </w:r>
    </w:p>
  </w:endnote>
  <w:endnote w:type="continuationSeparator" w:id="0">
    <w:p w14:paraId="0715CAC4" w14:textId="77777777" w:rsidR="00E54A86" w:rsidRDefault="00E5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9ACE" w14:textId="77777777" w:rsidR="00E54A86" w:rsidRDefault="00E54A86">
      <w:r>
        <w:separator/>
      </w:r>
    </w:p>
  </w:footnote>
  <w:footnote w:type="continuationSeparator" w:id="0">
    <w:p w14:paraId="6E8A9E85" w14:textId="77777777" w:rsidR="00E54A86" w:rsidRDefault="00E54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369C"/>
    <w:multiLevelType w:val="multilevel"/>
    <w:tmpl w:val="91A4AE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9977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208"/>
    <w:rsid w:val="000B75B9"/>
    <w:rsid w:val="001B37F4"/>
    <w:rsid w:val="00236CA3"/>
    <w:rsid w:val="00583834"/>
    <w:rsid w:val="007174A7"/>
    <w:rsid w:val="00890453"/>
    <w:rsid w:val="00894208"/>
    <w:rsid w:val="00951033"/>
    <w:rsid w:val="0098175A"/>
    <w:rsid w:val="00AE3930"/>
    <w:rsid w:val="00B00756"/>
    <w:rsid w:val="00D25ECA"/>
    <w:rsid w:val="00E5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</o:shapelayout>
  </w:shapeDefaults>
  <w:decimalSymbol w:val="."/>
  <w:listSeparator w:val=","/>
  <w14:docId w14:val="2D70B0F4"/>
  <w15:docId w15:val="{13EB604D-BE7C-4CFD-8A75-863DF299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174A7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717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7</cp:revision>
  <dcterms:created xsi:type="dcterms:W3CDTF">2025-08-18T05:00:00Z</dcterms:created>
  <dcterms:modified xsi:type="dcterms:W3CDTF">2025-08-21T06:58:00Z</dcterms:modified>
</cp:coreProperties>
</file>